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ADCA3D" w14:textId="30A905D2" w:rsidR="00724E17" w:rsidRPr="000536D7" w:rsidRDefault="00E636F7" w:rsidP="00724E17">
      <w:pPr>
        <w:autoSpaceDE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724E17" w:rsidRPr="000536D7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527B4A">
        <w:rPr>
          <w:rFonts w:ascii="Arial" w:hAnsi="Arial" w:cs="Arial"/>
          <w:b/>
          <w:bCs/>
          <w:sz w:val="20"/>
          <w:szCs w:val="20"/>
        </w:rPr>
        <w:t xml:space="preserve">Nr </w:t>
      </w:r>
      <w:r w:rsidR="00834E85">
        <w:rPr>
          <w:rFonts w:ascii="Arial" w:hAnsi="Arial" w:cs="Arial"/>
          <w:b/>
          <w:bCs/>
          <w:sz w:val="20"/>
          <w:szCs w:val="20"/>
        </w:rPr>
        <w:t>2</w:t>
      </w:r>
      <w:r w:rsidR="00527B4A">
        <w:rPr>
          <w:rFonts w:ascii="Arial" w:hAnsi="Arial" w:cs="Arial"/>
          <w:b/>
          <w:bCs/>
          <w:sz w:val="20"/>
          <w:szCs w:val="20"/>
        </w:rPr>
        <w:t xml:space="preserve"> </w:t>
      </w:r>
      <w:r w:rsidR="00724E17" w:rsidRPr="000536D7">
        <w:rPr>
          <w:rFonts w:ascii="Arial" w:hAnsi="Arial" w:cs="Arial"/>
          <w:b/>
          <w:bCs/>
          <w:sz w:val="20"/>
          <w:szCs w:val="20"/>
        </w:rPr>
        <w:t>do SWZ</w:t>
      </w:r>
    </w:p>
    <w:p w14:paraId="4A348EC1" w14:textId="77777777" w:rsidR="00724E17" w:rsidRPr="000536D7" w:rsidRDefault="00724E17" w:rsidP="00724E17">
      <w:pPr>
        <w:autoSpaceDE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D55610C" w14:textId="3C622633" w:rsidR="00724E17" w:rsidRPr="000536D7" w:rsidRDefault="005B7EA9" w:rsidP="005B7EA9">
      <w:pPr>
        <w:spacing w:after="0"/>
        <w:ind w:left="6323" w:firstLine="34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Zamawiający:</w:t>
      </w:r>
    </w:p>
    <w:p w14:paraId="2F78E885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 xml:space="preserve">Zakład Zieleni Miejskiej  </w:t>
      </w:r>
    </w:p>
    <w:p w14:paraId="4C7D0404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ul. Kościuszki 138</w:t>
      </w:r>
    </w:p>
    <w:p w14:paraId="730FF527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40-523 Katowice</w:t>
      </w:r>
    </w:p>
    <w:p w14:paraId="23EB0B9C" w14:textId="77777777" w:rsidR="00ED05E6" w:rsidRDefault="00ED05E6" w:rsidP="00724E1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292D73" w14:textId="7246EBE5" w:rsidR="00724E17" w:rsidRDefault="00724E17" w:rsidP="00724E1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OFERTA WYKONAWCY</w:t>
      </w:r>
    </w:p>
    <w:p w14:paraId="45C15D15" w14:textId="672A18DA" w:rsidR="00724E17" w:rsidRPr="000536D7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Nazwa Wykonawcy /ów:__________________________________________________________________</w:t>
      </w:r>
    </w:p>
    <w:p w14:paraId="261CD356" w14:textId="77777777" w:rsidR="00724E17" w:rsidRPr="00561F7E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61F7E">
        <w:rPr>
          <w:rFonts w:ascii="Arial" w:hAnsi="Arial" w:cs="Arial"/>
          <w:sz w:val="20"/>
          <w:szCs w:val="20"/>
        </w:rPr>
        <w:t>Adres_________________________________________________________________________________</w:t>
      </w:r>
    </w:p>
    <w:p w14:paraId="3AE44284" w14:textId="77777777" w:rsidR="005B7EA9" w:rsidRPr="00561F7E" w:rsidRDefault="00873D72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B7EA9" w:rsidRPr="00561F7E">
        <w:rPr>
          <w:rFonts w:ascii="Arial" w:hAnsi="Arial" w:cs="Arial"/>
          <w:sz w:val="20"/>
          <w:szCs w:val="20"/>
        </w:rPr>
        <w:t>ojewó</w:t>
      </w:r>
      <w:r w:rsidR="00134761" w:rsidRPr="00561F7E">
        <w:rPr>
          <w:rFonts w:ascii="Arial" w:hAnsi="Arial" w:cs="Arial"/>
          <w:sz w:val="20"/>
          <w:szCs w:val="20"/>
        </w:rPr>
        <w:t>dz</w:t>
      </w:r>
      <w:r>
        <w:rPr>
          <w:rFonts w:ascii="Arial" w:hAnsi="Arial" w:cs="Arial"/>
          <w:sz w:val="20"/>
          <w:szCs w:val="20"/>
        </w:rPr>
        <w:t>two _______________</w:t>
      </w:r>
    </w:p>
    <w:p w14:paraId="61D8853D" w14:textId="77777777" w:rsidR="00724E17" w:rsidRPr="00561F7E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61F7E">
        <w:rPr>
          <w:rFonts w:ascii="Arial" w:hAnsi="Arial" w:cs="Arial"/>
          <w:sz w:val="20"/>
          <w:szCs w:val="20"/>
        </w:rPr>
        <w:t>Tel.: _______________________, fax:_________________________, e-mail ________________________</w:t>
      </w:r>
    </w:p>
    <w:p w14:paraId="4A7C5358" w14:textId="77777777" w:rsidR="00724E17" w:rsidRPr="000536D7" w:rsidRDefault="00724E17" w:rsidP="00CB6A73">
      <w:pPr>
        <w:spacing w:line="360" w:lineRule="auto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Regon: ____________________</w:t>
      </w:r>
      <w:r w:rsidR="00873D72">
        <w:rPr>
          <w:rFonts w:ascii="Arial" w:hAnsi="Arial" w:cs="Arial"/>
          <w:sz w:val="20"/>
          <w:szCs w:val="20"/>
        </w:rPr>
        <w:t>_</w:t>
      </w:r>
      <w:r w:rsidRPr="000536D7">
        <w:rPr>
          <w:rFonts w:ascii="Arial" w:hAnsi="Arial" w:cs="Arial"/>
          <w:sz w:val="20"/>
          <w:szCs w:val="20"/>
        </w:rPr>
        <w:t>, NIP: _______________________</w:t>
      </w:r>
      <w:r w:rsidR="00873D72">
        <w:rPr>
          <w:rFonts w:ascii="Arial" w:hAnsi="Arial" w:cs="Arial"/>
          <w:sz w:val="20"/>
          <w:szCs w:val="20"/>
        </w:rPr>
        <w:t>, KRS:__________________________</w:t>
      </w:r>
    </w:p>
    <w:p w14:paraId="04B59189" w14:textId="22752A7F" w:rsidR="00134761" w:rsidRDefault="00134761" w:rsidP="009C21F0">
      <w:pPr>
        <w:jc w:val="both"/>
        <w:rPr>
          <w:rFonts w:ascii="Arial" w:hAnsi="Arial"/>
          <w:sz w:val="20"/>
          <w:szCs w:val="20"/>
        </w:rPr>
      </w:pPr>
      <w:r w:rsidRPr="0068776A">
        <w:rPr>
          <w:rFonts w:ascii="Arial" w:hAnsi="Arial"/>
          <w:sz w:val="20"/>
          <w:szCs w:val="20"/>
        </w:rPr>
        <w:t xml:space="preserve">Odpowiadając na ogłoszenie o postępowaniu </w:t>
      </w:r>
      <w:r w:rsidR="009C21F0">
        <w:rPr>
          <w:rFonts w:ascii="Arial" w:hAnsi="Arial"/>
          <w:sz w:val="20"/>
          <w:szCs w:val="20"/>
        </w:rPr>
        <w:t xml:space="preserve">przetargowym </w:t>
      </w:r>
      <w:r w:rsidRPr="0068776A">
        <w:rPr>
          <w:rFonts w:ascii="Arial" w:hAnsi="Arial"/>
          <w:sz w:val="20"/>
          <w:szCs w:val="20"/>
        </w:rPr>
        <w:t>prowadzonym w trybie p</w:t>
      </w:r>
      <w:r w:rsidR="00791B7F">
        <w:rPr>
          <w:rFonts w:ascii="Arial" w:hAnsi="Arial"/>
          <w:sz w:val="20"/>
          <w:szCs w:val="20"/>
        </w:rPr>
        <w:t xml:space="preserve">rzetargu nieograniczonego </w:t>
      </w:r>
      <w:r w:rsidR="00791B7F">
        <w:rPr>
          <w:rFonts w:ascii="Arial" w:hAnsi="Arial" w:cs="Arial"/>
          <w:sz w:val="20"/>
          <w:szCs w:val="20"/>
        </w:rPr>
        <w:t>zgodnie z art. 132-139 ustawy</w:t>
      </w:r>
      <w:r w:rsidRPr="0068776A">
        <w:rPr>
          <w:rFonts w:ascii="Arial" w:hAnsi="Arial"/>
          <w:sz w:val="20"/>
          <w:szCs w:val="20"/>
        </w:rPr>
        <w:t xml:space="preserve"> z dnia 11 września 2019r. Prawo zamówień publicznych </w:t>
      </w:r>
      <w:r w:rsidR="009C21F0">
        <w:rPr>
          <w:rFonts w:ascii="Arial" w:hAnsi="Arial"/>
          <w:sz w:val="20"/>
          <w:szCs w:val="20"/>
        </w:rPr>
        <w:br/>
        <w:t xml:space="preserve">(tj. Dz. U. z 2024r. poz. 1320 z późn. zm.) </w:t>
      </w:r>
      <w:r w:rsidRPr="0068776A">
        <w:rPr>
          <w:rFonts w:ascii="Arial" w:hAnsi="Arial"/>
          <w:sz w:val="20"/>
          <w:szCs w:val="20"/>
        </w:rPr>
        <w:t>na wyk</w:t>
      </w:r>
      <w:r>
        <w:rPr>
          <w:rFonts w:ascii="Arial" w:hAnsi="Arial"/>
          <w:sz w:val="20"/>
          <w:szCs w:val="20"/>
        </w:rPr>
        <w:t>onanie usług</w:t>
      </w:r>
      <w:r w:rsidR="009C21F0">
        <w:rPr>
          <w:rFonts w:ascii="Arial" w:hAnsi="Arial"/>
          <w:sz w:val="20"/>
          <w:szCs w:val="20"/>
        </w:rPr>
        <w:t>i</w:t>
      </w:r>
      <w:r w:rsidRPr="0068776A">
        <w:rPr>
          <w:rFonts w:ascii="Arial" w:hAnsi="Arial"/>
          <w:sz w:val="20"/>
          <w:szCs w:val="20"/>
        </w:rPr>
        <w:t xml:space="preserve"> pn.: </w:t>
      </w:r>
    </w:p>
    <w:p w14:paraId="7133F797" w14:textId="59C4517C" w:rsidR="005F376F" w:rsidRPr="00EA3BFB" w:rsidRDefault="007972F7" w:rsidP="007972F7">
      <w:pPr>
        <w:pStyle w:val="Tekstpodstawowy"/>
        <w:tabs>
          <w:tab w:val="left" w:pos="720"/>
        </w:tabs>
        <w:spacing w:line="240" w:lineRule="auto"/>
        <w:ind w:left="709" w:hanging="349"/>
        <w:jc w:val="center"/>
        <w:textAlignment w:val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Garamond" w:hAnsi="Arial" w:cs="Arial"/>
          <w:b/>
          <w:bCs/>
          <w:sz w:val="20"/>
        </w:rPr>
        <w:t>„KROKUSOWA ŁĄKA</w:t>
      </w:r>
      <w:r w:rsidR="005E7589">
        <w:rPr>
          <w:rFonts w:ascii="Arial" w:eastAsia="Garamond" w:hAnsi="Arial" w:cs="Arial"/>
          <w:b/>
          <w:bCs/>
          <w:sz w:val="20"/>
        </w:rPr>
        <w:t>”</w:t>
      </w:r>
      <w:r>
        <w:rPr>
          <w:rFonts w:ascii="Arial" w:eastAsia="Garamond" w:hAnsi="Arial" w:cs="Arial"/>
          <w:b/>
          <w:bCs/>
          <w:sz w:val="20"/>
        </w:rPr>
        <w:t xml:space="preserve"> w </w:t>
      </w:r>
      <w:r w:rsidR="00BA5049" w:rsidRPr="00BA5049">
        <w:rPr>
          <w:rFonts w:ascii="Arial" w:eastAsia="Garamond" w:hAnsi="Arial" w:cs="Arial"/>
          <w:b/>
          <w:bCs/>
          <w:sz w:val="20"/>
        </w:rPr>
        <w:t>Park</w:t>
      </w:r>
      <w:r>
        <w:rPr>
          <w:rFonts w:ascii="Arial" w:eastAsia="Garamond" w:hAnsi="Arial" w:cs="Arial"/>
          <w:b/>
          <w:bCs/>
          <w:sz w:val="20"/>
        </w:rPr>
        <w:t>u</w:t>
      </w:r>
      <w:r w:rsidR="00BA5049" w:rsidRPr="00BA5049">
        <w:rPr>
          <w:rFonts w:ascii="Arial" w:eastAsia="Garamond" w:hAnsi="Arial" w:cs="Arial"/>
          <w:b/>
          <w:bCs/>
          <w:sz w:val="20"/>
        </w:rPr>
        <w:t xml:space="preserve"> </w:t>
      </w:r>
      <w:r w:rsidR="00A866F0">
        <w:rPr>
          <w:rFonts w:ascii="Arial" w:eastAsia="Garamond" w:hAnsi="Arial" w:cs="Arial"/>
          <w:b/>
          <w:bCs/>
          <w:sz w:val="20"/>
        </w:rPr>
        <w:t xml:space="preserve">T. </w:t>
      </w:r>
      <w:r w:rsidR="00BA5049" w:rsidRPr="00BA5049">
        <w:rPr>
          <w:rFonts w:ascii="Arial" w:eastAsia="Garamond" w:hAnsi="Arial" w:cs="Arial"/>
          <w:b/>
          <w:bCs/>
          <w:sz w:val="20"/>
        </w:rPr>
        <w:t xml:space="preserve">Kościuszki </w:t>
      </w:r>
      <w:r>
        <w:rPr>
          <w:rFonts w:ascii="Arial" w:eastAsia="Garamond" w:hAnsi="Arial" w:cs="Arial"/>
          <w:b/>
          <w:bCs/>
          <w:sz w:val="20"/>
        </w:rPr>
        <w:t>w Katowicach”</w:t>
      </w:r>
    </w:p>
    <w:p w14:paraId="5FDA4834" w14:textId="622849A3" w:rsidR="00724E17" w:rsidRPr="00DB1C38" w:rsidRDefault="00724E17" w:rsidP="00DB1C38">
      <w:pPr>
        <w:pStyle w:val="Akapitzlist"/>
        <w:numPr>
          <w:ilvl w:val="0"/>
          <w:numId w:val="31"/>
        </w:numPr>
        <w:autoSpaceDE w:val="0"/>
        <w:ind w:left="357" w:hanging="357"/>
        <w:jc w:val="both"/>
        <w:rPr>
          <w:rFonts w:ascii="Arial" w:eastAsia="Calibri" w:hAnsi="Arial" w:cs="Arial"/>
          <w:sz w:val="20"/>
          <w:szCs w:val="20"/>
        </w:rPr>
      </w:pPr>
      <w:r w:rsidRPr="003770F8">
        <w:rPr>
          <w:rFonts w:ascii="Arial" w:eastAsia="Calibri" w:hAnsi="Arial" w:cs="Arial"/>
          <w:sz w:val="20"/>
          <w:szCs w:val="20"/>
        </w:rPr>
        <w:t xml:space="preserve">Oferuję / oferujemy wykonanie </w:t>
      </w:r>
      <w:r w:rsidR="00E636F7" w:rsidRPr="003770F8">
        <w:rPr>
          <w:rFonts w:ascii="Arial" w:eastAsia="Calibri" w:hAnsi="Arial" w:cs="Arial"/>
          <w:sz w:val="20"/>
          <w:szCs w:val="20"/>
        </w:rPr>
        <w:t xml:space="preserve"> </w:t>
      </w:r>
      <w:r w:rsidRPr="003770F8">
        <w:rPr>
          <w:rFonts w:ascii="Arial" w:eastAsia="Calibri" w:hAnsi="Arial" w:cs="Arial"/>
          <w:sz w:val="20"/>
          <w:szCs w:val="20"/>
        </w:rPr>
        <w:t xml:space="preserve">przedmiotu zamówienia określonego w SWZ na </w:t>
      </w:r>
      <w:r w:rsidRPr="00DB1C38">
        <w:rPr>
          <w:rFonts w:ascii="Arial" w:eastAsia="Calibri" w:hAnsi="Arial" w:cs="Arial"/>
          <w:sz w:val="20"/>
          <w:szCs w:val="20"/>
        </w:rPr>
        <w:t>następujących warunkach:</w:t>
      </w:r>
    </w:p>
    <w:p w14:paraId="5410D5F2" w14:textId="77777777" w:rsidR="00724E17" w:rsidRPr="000536D7" w:rsidRDefault="00724E17" w:rsidP="00724E17">
      <w:pPr>
        <w:autoSpaceDE w:val="0"/>
        <w:spacing w:after="0"/>
        <w:ind w:left="567"/>
        <w:jc w:val="both"/>
        <w:rPr>
          <w:rFonts w:ascii="Arial" w:eastAsia="Calibri" w:hAnsi="Arial" w:cs="Arial"/>
          <w:sz w:val="20"/>
          <w:szCs w:val="20"/>
        </w:rPr>
      </w:pPr>
    </w:p>
    <w:p w14:paraId="43E246A0" w14:textId="77777777" w:rsidR="007972F7" w:rsidRPr="007972F7" w:rsidRDefault="00724E17" w:rsidP="007972F7">
      <w:pPr>
        <w:pStyle w:val="Akapitzlist"/>
        <w:numPr>
          <w:ilvl w:val="0"/>
          <w:numId w:val="36"/>
        </w:numPr>
        <w:autoSpaceDE w:val="0"/>
        <w:spacing w:after="240" w:line="360" w:lineRule="auto"/>
        <w:ind w:left="357" w:hanging="357"/>
        <w:rPr>
          <w:rFonts w:ascii="Arial" w:eastAsia="Calibri" w:hAnsi="Arial" w:cs="Arial"/>
          <w:sz w:val="20"/>
          <w:szCs w:val="20"/>
        </w:rPr>
      </w:pPr>
      <w:r w:rsidRPr="007972F7">
        <w:rPr>
          <w:rFonts w:ascii="Arial" w:eastAsia="Calibri" w:hAnsi="Arial" w:cs="Arial"/>
          <w:sz w:val="20"/>
          <w:szCs w:val="20"/>
        </w:rPr>
        <w:t xml:space="preserve">Cena brutto oferty </w:t>
      </w:r>
      <w:r w:rsidRPr="007972F7">
        <w:rPr>
          <w:rFonts w:ascii="Arial" w:eastAsia="Calibri" w:hAnsi="Arial" w:cs="Arial"/>
          <w:b/>
          <w:bCs/>
          <w:sz w:val="20"/>
          <w:szCs w:val="20"/>
        </w:rPr>
        <w:t>(</w:t>
      </w:r>
      <w:r w:rsidRPr="007972F7">
        <w:rPr>
          <w:rFonts w:ascii="Arial" w:eastAsia="Calibri" w:hAnsi="Arial" w:cs="Arial"/>
          <w:b/>
          <w:sz w:val="20"/>
          <w:szCs w:val="20"/>
          <w:u w:val="single"/>
        </w:rPr>
        <w:t>KRYTERIUM Nr 1</w:t>
      </w:r>
      <w:r w:rsidRPr="007972F7">
        <w:rPr>
          <w:rFonts w:ascii="Arial" w:eastAsia="Calibri" w:hAnsi="Arial" w:cs="Arial"/>
          <w:b/>
          <w:sz w:val="20"/>
          <w:szCs w:val="20"/>
        </w:rPr>
        <w:t xml:space="preserve">  - CENA)</w:t>
      </w:r>
    </w:p>
    <w:p w14:paraId="01894E87" w14:textId="5E57F567" w:rsidR="007972F7" w:rsidRDefault="00823314" w:rsidP="009C21F0">
      <w:pPr>
        <w:pStyle w:val="Akapitzlist"/>
        <w:numPr>
          <w:ilvl w:val="0"/>
          <w:numId w:val="38"/>
        </w:numPr>
        <w:autoSpaceDE w:val="0"/>
        <w:spacing w:line="360" w:lineRule="auto"/>
        <w:ind w:left="754" w:hanging="357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="009C21F0">
        <w:rPr>
          <w:rFonts w:ascii="Arial" w:eastAsia="Calibri" w:hAnsi="Arial" w:cs="Arial"/>
          <w:sz w:val="20"/>
          <w:szCs w:val="20"/>
        </w:rPr>
        <w:t xml:space="preserve">ynagrodzenie </w:t>
      </w:r>
      <w:r w:rsidR="007972F7" w:rsidRPr="007972F7">
        <w:rPr>
          <w:rFonts w:ascii="Arial" w:eastAsia="Calibri" w:hAnsi="Arial" w:cs="Arial"/>
          <w:sz w:val="20"/>
          <w:szCs w:val="20"/>
        </w:rPr>
        <w:t xml:space="preserve"> brutto</w:t>
      </w:r>
      <w:r w:rsidR="009C21F0">
        <w:rPr>
          <w:rFonts w:ascii="Arial" w:eastAsia="Calibri" w:hAnsi="Arial" w:cs="Arial"/>
          <w:sz w:val="20"/>
          <w:szCs w:val="20"/>
        </w:rPr>
        <w:t xml:space="preserve"> za wykonanie przedmiotu zamówienia </w:t>
      </w:r>
      <w:r w:rsidR="007972F7" w:rsidRPr="007972F7">
        <w:rPr>
          <w:rFonts w:ascii="Arial" w:eastAsia="Calibri" w:hAnsi="Arial" w:cs="Arial"/>
          <w:sz w:val="20"/>
          <w:szCs w:val="20"/>
        </w:rPr>
        <w:t xml:space="preserve">: _____________ PLN, </w:t>
      </w:r>
      <w:r w:rsidR="009C21F0">
        <w:rPr>
          <w:rFonts w:ascii="Arial" w:eastAsia="Calibri" w:hAnsi="Arial" w:cs="Arial"/>
          <w:sz w:val="20"/>
          <w:szCs w:val="20"/>
        </w:rPr>
        <w:br/>
      </w:r>
      <w:r w:rsidR="007972F7" w:rsidRPr="007972F7">
        <w:rPr>
          <w:rFonts w:ascii="Arial" w:eastAsia="Calibri" w:hAnsi="Arial" w:cs="Arial"/>
          <w:sz w:val="20"/>
          <w:szCs w:val="20"/>
        </w:rPr>
        <w:t>słownie: _________________________________________</w:t>
      </w:r>
      <w:r w:rsidR="007972F7">
        <w:rPr>
          <w:rFonts w:ascii="Arial" w:eastAsia="Calibri" w:hAnsi="Arial" w:cs="Arial"/>
          <w:sz w:val="20"/>
          <w:szCs w:val="20"/>
        </w:rPr>
        <w:t>, w tym:</w:t>
      </w:r>
    </w:p>
    <w:p w14:paraId="47E03860" w14:textId="32DB4C46" w:rsidR="00823314" w:rsidRDefault="00823314" w:rsidP="00823314">
      <w:pPr>
        <w:pStyle w:val="Akapitzlist"/>
        <w:numPr>
          <w:ilvl w:val="0"/>
          <w:numId w:val="38"/>
        </w:numPr>
        <w:autoSpaceDE w:val="0"/>
        <w:spacing w:line="360" w:lineRule="auto"/>
        <w:ind w:left="754" w:hanging="357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wynagrodzenie</w:t>
      </w:r>
      <w:r w:rsidR="007972F7" w:rsidRPr="007972F7">
        <w:rPr>
          <w:rFonts w:ascii="Arial" w:hAnsi="Arial" w:cs="Arial"/>
          <w:sz w:val="20"/>
          <w:szCs w:val="20"/>
        </w:rPr>
        <w:t xml:space="preserve"> netto:</w:t>
      </w:r>
      <w:r w:rsidR="007972F7" w:rsidRPr="007972F7">
        <w:rPr>
          <w:rFonts w:ascii="Arial" w:eastAsia="Calibri" w:hAnsi="Arial" w:cs="Arial"/>
          <w:sz w:val="20"/>
          <w:szCs w:val="20"/>
        </w:rPr>
        <w:t xml:space="preserve"> 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  <w:r w:rsidR="007972F7" w:rsidRPr="007972F7">
        <w:rPr>
          <w:rFonts w:ascii="Arial" w:eastAsia="Calibri" w:hAnsi="Arial" w:cs="Arial"/>
          <w:sz w:val="20"/>
          <w:szCs w:val="20"/>
        </w:rPr>
        <w:t xml:space="preserve">  PLN,</w:t>
      </w:r>
    </w:p>
    <w:p w14:paraId="68FE751A" w14:textId="01EEF957" w:rsidR="007972F7" w:rsidRPr="00823314" w:rsidRDefault="007972F7" w:rsidP="00823314">
      <w:pPr>
        <w:pStyle w:val="Akapitzlist"/>
        <w:numPr>
          <w:ilvl w:val="0"/>
          <w:numId w:val="38"/>
        </w:numPr>
        <w:autoSpaceDE w:val="0"/>
        <w:spacing w:line="360" w:lineRule="auto"/>
        <w:ind w:left="754" w:hanging="357"/>
        <w:rPr>
          <w:rFonts w:ascii="Arial" w:eastAsia="Calibri" w:hAnsi="Arial" w:cs="Arial"/>
          <w:sz w:val="20"/>
          <w:szCs w:val="20"/>
        </w:rPr>
      </w:pPr>
      <w:r w:rsidRPr="00823314">
        <w:rPr>
          <w:rFonts w:ascii="Arial" w:hAnsi="Arial" w:cs="Arial"/>
          <w:sz w:val="20"/>
          <w:szCs w:val="20"/>
        </w:rPr>
        <w:t xml:space="preserve">podatek VAT </w:t>
      </w:r>
      <w:r w:rsidRPr="00823314">
        <w:rPr>
          <w:rFonts w:ascii="Arial" w:hAnsi="Arial" w:cs="Arial"/>
          <w:b/>
          <w:bCs/>
          <w:sz w:val="20"/>
          <w:szCs w:val="20"/>
        </w:rPr>
        <w:t>wg stawki 8%</w:t>
      </w:r>
      <w:r w:rsidRPr="00823314">
        <w:rPr>
          <w:rFonts w:ascii="Arial" w:hAnsi="Arial" w:cs="Arial"/>
          <w:sz w:val="20"/>
          <w:szCs w:val="20"/>
        </w:rPr>
        <w:t xml:space="preserve"> w wysokości: _______________  PLN</w:t>
      </w:r>
    </w:p>
    <w:p w14:paraId="3C8D9792" w14:textId="1D7B1982" w:rsidR="00DB1C38" w:rsidRPr="007972F7" w:rsidRDefault="00724E17" w:rsidP="007972F7">
      <w:pPr>
        <w:pStyle w:val="Akapitzlist"/>
        <w:numPr>
          <w:ilvl w:val="0"/>
          <w:numId w:val="36"/>
        </w:numPr>
        <w:autoSpaceDE w:val="0"/>
        <w:spacing w:before="240"/>
        <w:ind w:left="357" w:hanging="357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7972F7">
        <w:rPr>
          <w:rFonts w:ascii="Arial" w:eastAsia="Calibri" w:hAnsi="Arial" w:cs="Arial"/>
          <w:b/>
          <w:sz w:val="20"/>
          <w:szCs w:val="20"/>
          <w:u w:val="single"/>
        </w:rPr>
        <w:t>KRYTERIUM Nr 2</w:t>
      </w:r>
      <w:r w:rsidRPr="007972F7">
        <w:rPr>
          <w:rFonts w:ascii="Arial" w:eastAsia="Calibri" w:hAnsi="Arial" w:cs="Arial"/>
          <w:b/>
          <w:bCs/>
          <w:sz w:val="20"/>
          <w:szCs w:val="20"/>
        </w:rPr>
        <w:t>- Podwyższenie kary umownej za zwłokę</w:t>
      </w:r>
    </w:p>
    <w:p w14:paraId="76017DE5" w14:textId="77777777" w:rsidR="00DB1C38" w:rsidRDefault="00724E17" w:rsidP="007972F7">
      <w:pPr>
        <w:pStyle w:val="Akapitzlist"/>
        <w:autoSpaceDE w:val="0"/>
        <w:spacing w:before="240" w:after="240"/>
        <w:ind w:left="340"/>
        <w:jc w:val="both"/>
        <w:rPr>
          <w:rFonts w:ascii="Arial" w:hAnsi="Arial" w:cs="Arial"/>
          <w:sz w:val="20"/>
          <w:szCs w:val="20"/>
        </w:rPr>
      </w:pPr>
      <w:r w:rsidRPr="00DB1C38">
        <w:rPr>
          <w:rFonts w:ascii="Arial" w:eastAsia="Times New Roman" w:hAnsi="Arial" w:cs="Arial"/>
          <w:sz w:val="20"/>
          <w:szCs w:val="20"/>
        </w:rPr>
        <w:t>Podwyższenie kary umownej będzie punktowane jak poniżej</w:t>
      </w:r>
      <w:r w:rsidRPr="00DB1C38">
        <w:rPr>
          <w:rFonts w:ascii="Arial" w:hAnsi="Arial" w:cs="Arial"/>
          <w:sz w:val="20"/>
          <w:szCs w:val="20"/>
        </w:rPr>
        <w:t>:</w:t>
      </w:r>
      <w:bookmarkStart w:id="0" w:name="_Hlk107997535"/>
      <w:bookmarkStart w:id="1" w:name="_Hlk59604388"/>
    </w:p>
    <w:p w14:paraId="7C5431CB" w14:textId="421C3EE8" w:rsidR="00DB1C38" w:rsidRDefault="00791B7F" w:rsidP="00DB1C38">
      <w:pPr>
        <w:pStyle w:val="Akapitzlist"/>
        <w:autoSpaceDE w:val="0"/>
        <w:spacing w:line="276" w:lineRule="auto"/>
        <w:ind w:left="340"/>
        <w:jc w:val="both"/>
        <w:rPr>
          <w:rFonts w:ascii="Arial" w:eastAsia="Times New Roman" w:hAnsi="Arial" w:cs="Arial"/>
          <w:sz w:val="20"/>
          <w:szCs w:val="20"/>
        </w:rPr>
      </w:pPr>
      <w:r w:rsidRPr="00E95392">
        <w:rPr>
          <w:rFonts w:ascii="Arial" w:eastAsia="Times New Roman" w:hAnsi="Arial" w:cs="Arial"/>
          <w:sz w:val="20"/>
          <w:szCs w:val="20"/>
        </w:rPr>
        <w:sym w:font="Symbol" w:char="F0FF"/>
      </w:r>
      <w:r w:rsidRPr="00E95392">
        <w:rPr>
          <w:rFonts w:ascii="Arial" w:eastAsia="Times New Roman" w:hAnsi="Arial" w:cs="Arial"/>
          <w:sz w:val="20"/>
          <w:szCs w:val="20"/>
        </w:rPr>
        <w:t xml:space="preserve">  0,2 % wynagrodzenia brutto za </w:t>
      </w:r>
      <w:r w:rsidR="00EF41C6">
        <w:rPr>
          <w:rFonts w:ascii="Arial" w:eastAsia="Times New Roman" w:hAnsi="Arial" w:cs="Arial"/>
          <w:sz w:val="20"/>
          <w:szCs w:val="20"/>
        </w:rPr>
        <w:t>wykonany przedmiot umowy,</w:t>
      </w:r>
      <w:r w:rsidRPr="00E95392">
        <w:rPr>
          <w:rFonts w:ascii="Arial" w:eastAsia="Times New Roman" w:hAnsi="Arial" w:cs="Arial"/>
          <w:sz w:val="20"/>
          <w:szCs w:val="20"/>
        </w:rPr>
        <w:t xml:space="preserve"> za każdy dzień </w:t>
      </w:r>
      <w:bookmarkStart w:id="2" w:name="_Hlk18575581"/>
      <w:r w:rsidRPr="00E95392">
        <w:rPr>
          <w:rFonts w:ascii="Arial" w:eastAsia="Times New Roman" w:hAnsi="Arial" w:cs="Arial"/>
          <w:sz w:val="20"/>
          <w:szCs w:val="20"/>
        </w:rPr>
        <w:t xml:space="preserve">zwłoki </w:t>
      </w:r>
      <w:bookmarkEnd w:id="2"/>
      <w:r w:rsidRPr="00E95392">
        <w:rPr>
          <w:rFonts w:ascii="Arial" w:eastAsia="Times New Roman" w:hAnsi="Arial" w:cs="Arial"/>
          <w:sz w:val="20"/>
          <w:szCs w:val="20"/>
        </w:rPr>
        <w:t xml:space="preserve"> </w:t>
      </w:r>
      <w:bookmarkEnd w:id="0"/>
      <w:r w:rsidRPr="00E95392">
        <w:rPr>
          <w:rFonts w:ascii="Arial" w:eastAsia="Times New Roman" w:hAnsi="Arial" w:cs="Arial"/>
          <w:sz w:val="20"/>
          <w:szCs w:val="20"/>
        </w:rPr>
        <w:t xml:space="preserve">– </w:t>
      </w:r>
      <w:r w:rsidR="005D010F" w:rsidRPr="00E95392">
        <w:rPr>
          <w:rFonts w:ascii="Arial" w:eastAsia="Times New Roman" w:hAnsi="Arial" w:cs="Arial"/>
          <w:sz w:val="20"/>
          <w:szCs w:val="20"/>
        </w:rPr>
        <w:t xml:space="preserve">  </w:t>
      </w:r>
      <w:r w:rsidRPr="00E95392">
        <w:rPr>
          <w:rFonts w:ascii="Arial" w:eastAsia="Times New Roman" w:hAnsi="Arial" w:cs="Arial"/>
          <w:sz w:val="20"/>
          <w:szCs w:val="20"/>
        </w:rPr>
        <w:t>0 pkt</w:t>
      </w:r>
    </w:p>
    <w:p w14:paraId="061BF343" w14:textId="0D42F666" w:rsidR="00DB1C38" w:rsidRDefault="00791B7F" w:rsidP="00DB1C38">
      <w:pPr>
        <w:pStyle w:val="Akapitzlist"/>
        <w:autoSpaceDE w:val="0"/>
        <w:spacing w:line="276" w:lineRule="auto"/>
        <w:ind w:left="340"/>
        <w:jc w:val="both"/>
        <w:rPr>
          <w:rFonts w:ascii="Arial" w:eastAsia="Times New Roman" w:hAnsi="Arial" w:cs="Arial"/>
          <w:sz w:val="20"/>
          <w:szCs w:val="20"/>
        </w:rPr>
      </w:pPr>
      <w:r w:rsidRPr="00E95392">
        <w:rPr>
          <w:rFonts w:ascii="Arial" w:eastAsia="Times New Roman" w:hAnsi="Arial" w:cs="Arial"/>
          <w:sz w:val="20"/>
          <w:szCs w:val="20"/>
        </w:rPr>
        <w:sym w:font="Symbol" w:char="F0FF"/>
      </w:r>
      <w:r w:rsidRPr="00E95392">
        <w:rPr>
          <w:rFonts w:ascii="Arial" w:eastAsia="Times New Roman" w:hAnsi="Arial" w:cs="Arial"/>
          <w:sz w:val="20"/>
          <w:szCs w:val="20"/>
        </w:rPr>
        <w:t xml:space="preserve">  0,3 % wynagrodzenia brutto za </w:t>
      </w:r>
      <w:r w:rsidR="00EF41C6">
        <w:rPr>
          <w:rFonts w:ascii="Arial" w:eastAsia="Times New Roman" w:hAnsi="Arial" w:cs="Arial"/>
          <w:sz w:val="20"/>
          <w:szCs w:val="20"/>
        </w:rPr>
        <w:t>wykonany przedmiot umowy,</w:t>
      </w:r>
      <w:r w:rsidRPr="00E95392">
        <w:rPr>
          <w:rFonts w:ascii="Arial" w:eastAsia="Times New Roman" w:hAnsi="Arial" w:cs="Arial"/>
          <w:sz w:val="20"/>
          <w:szCs w:val="20"/>
        </w:rPr>
        <w:t xml:space="preserve"> za każdy dzień zwłoki  – 10 pkt</w:t>
      </w:r>
    </w:p>
    <w:p w14:paraId="55AE9841" w14:textId="22F3E0D2" w:rsidR="00DB1C38" w:rsidRDefault="00791B7F" w:rsidP="00DB1C38">
      <w:pPr>
        <w:pStyle w:val="Akapitzlist"/>
        <w:autoSpaceDE w:val="0"/>
        <w:spacing w:line="276" w:lineRule="auto"/>
        <w:ind w:left="340"/>
        <w:jc w:val="both"/>
        <w:rPr>
          <w:rFonts w:ascii="Arial" w:eastAsia="Times New Roman" w:hAnsi="Arial" w:cs="Arial"/>
          <w:sz w:val="20"/>
          <w:szCs w:val="20"/>
        </w:rPr>
      </w:pPr>
      <w:r w:rsidRPr="00E95392">
        <w:rPr>
          <w:rFonts w:ascii="Arial" w:eastAsia="Times New Roman" w:hAnsi="Arial" w:cs="Arial"/>
          <w:sz w:val="20"/>
          <w:szCs w:val="20"/>
        </w:rPr>
        <w:sym w:font="Symbol" w:char="F0FF"/>
      </w:r>
      <w:r w:rsidRPr="00E95392">
        <w:rPr>
          <w:rFonts w:ascii="Arial" w:eastAsia="Times New Roman" w:hAnsi="Arial" w:cs="Arial"/>
          <w:sz w:val="20"/>
          <w:szCs w:val="20"/>
        </w:rPr>
        <w:t xml:space="preserve">  0,4 % wynagrodzenia brutto za </w:t>
      </w:r>
      <w:r w:rsidR="00EF41C6">
        <w:rPr>
          <w:rFonts w:ascii="Arial" w:eastAsia="Times New Roman" w:hAnsi="Arial" w:cs="Arial"/>
          <w:sz w:val="20"/>
          <w:szCs w:val="20"/>
        </w:rPr>
        <w:t>wykonany przedmiot umowy,</w:t>
      </w:r>
      <w:r w:rsidRPr="00E95392">
        <w:rPr>
          <w:rFonts w:ascii="Arial" w:eastAsia="Times New Roman" w:hAnsi="Arial" w:cs="Arial"/>
          <w:sz w:val="20"/>
          <w:szCs w:val="20"/>
        </w:rPr>
        <w:t xml:space="preserve"> za każdy dzień zwłoki  – 20 pkt</w:t>
      </w:r>
    </w:p>
    <w:p w14:paraId="2ED40FB3" w14:textId="112AF2DD" w:rsidR="00791B7F" w:rsidRDefault="00791B7F" w:rsidP="007972F7">
      <w:pPr>
        <w:pStyle w:val="Akapitzlist"/>
        <w:autoSpaceDE w:val="0"/>
        <w:spacing w:after="240" w:line="276" w:lineRule="auto"/>
        <w:ind w:left="340"/>
        <w:jc w:val="both"/>
        <w:rPr>
          <w:rFonts w:ascii="Arial" w:eastAsia="Times New Roman" w:hAnsi="Arial" w:cs="Arial"/>
          <w:sz w:val="20"/>
          <w:szCs w:val="20"/>
        </w:rPr>
      </w:pPr>
      <w:r w:rsidRPr="00E95392">
        <w:rPr>
          <w:rFonts w:ascii="Arial" w:eastAsia="Times New Roman" w:hAnsi="Arial" w:cs="Arial"/>
          <w:sz w:val="20"/>
          <w:szCs w:val="20"/>
        </w:rPr>
        <w:sym w:font="Symbol" w:char="F0FF"/>
      </w:r>
      <w:r w:rsidRPr="00E95392">
        <w:rPr>
          <w:rFonts w:ascii="Arial" w:eastAsia="Times New Roman" w:hAnsi="Arial" w:cs="Arial"/>
          <w:sz w:val="20"/>
          <w:szCs w:val="20"/>
        </w:rPr>
        <w:t xml:space="preserve">  0,5 % wynagrodzenia brutto za </w:t>
      </w:r>
      <w:r w:rsidR="00EF41C6">
        <w:rPr>
          <w:rFonts w:ascii="Arial" w:eastAsia="Times New Roman" w:hAnsi="Arial" w:cs="Arial"/>
          <w:sz w:val="20"/>
          <w:szCs w:val="20"/>
        </w:rPr>
        <w:t>wykonany przedmiot umowy,</w:t>
      </w:r>
      <w:r w:rsidRPr="00E95392">
        <w:rPr>
          <w:rFonts w:ascii="Arial" w:eastAsia="Times New Roman" w:hAnsi="Arial" w:cs="Arial"/>
          <w:sz w:val="20"/>
          <w:szCs w:val="20"/>
        </w:rPr>
        <w:t xml:space="preserve"> za każdy dzień zwłoki  – 40 pkt</w:t>
      </w:r>
      <w:bookmarkEnd w:id="1"/>
    </w:p>
    <w:p w14:paraId="185E7868" w14:textId="60E65EA7" w:rsidR="009B69A2" w:rsidRPr="00307932" w:rsidRDefault="009B69A2" w:rsidP="009B69A2">
      <w:pPr>
        <w:spacing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AF6F3B">
        <w:rPr>
          <w:rFonts w:ascii="Arial" w:eastAsia="Times New Roman" w:hAnsi="Arial" w:cs="Arial"/>
          <w:i/>
          <w:iCs/>
          <w:sz w:val="18"/>
          <w:szCs w:val="18"/>
        </w:rPr>
        <w:t>(</w:t>
      </w:r>
      <w:r w:rsidRPr="00AF6F3B">
        <w:rPr>
          <w:rFonts w:ascii="Arial" w:eastAsia="Times New Roman" w:hAnsi="Arial" w:cs="Arial"/>
          <w:i/>
          <w:iCs/>
          <w:sz w:val="16"/>
          <w:szCs w:val="16"/>
        </w:rPr>
        <w:t xml:space="preserve">zgodnie z zapisami SWZ - </w:t>
      </w:r>
      <w:r w:rsidRPr="00AF6F3B">
        <w:rPr>
          <w:rFonts w:ascii="Arial" w:eastAsia="Times New Roman" w:hAnsi="Arial" w:cs="Arial"/>
          <w:sz w:val="16"/>
          <w:szCs w:val="16"/>
        </w:rPr>
        <w:t xml:space="preserve">Zamawiający wymaga minimalnej kary umownej </w:t>
      </w:r>
      <w:r w:rsidRPr="00AF6F3B">
        <w:rPr>
          <w:rFonts w:ascii="Arial" w:eastAsia="Times New Roman" w:hAnsi="Arial" w:cs="Arial"/>
          <w:b/>
          <w:bCs/>
          <w:i/>
          <w:iCs/>
          <w:sz w:val="16"/>
          <w:szCs w:val="16"/>
        </w:rPr>
        <w:t>za każdy dzień zwłoki: w wykonaniu przedmiotu umowy</w:t>
      </w:r>
      <w:r>
        <w:rPr>
          <w:rFonts w:ascii="Arial" w:eastAsia="Times New Roman" w:hAnsi="Arial" w:cs="Arial"/>
          <w:b/>
          <w:bCs/>
          <w:i/>
          <w:iCs/>
          <w:sz w:val="16"/>
          <w:szCs w:val="16"/>
        </w:rPr>
        <w:t xml:space="preserve"> </w:t>
      </w:r>
      <w:r w:rsidRPr="00AF6F3B">
        <w:rPr>
          <w:rFonts w:ascii="Arial" w:eastAsia="Times New Roman" w:hAnsi="Arial" w:cs="Arial"/>
          <w:sz w:val="16"/>
          <w:szCs w:val="16"/>
        </w:rPr>
        <w:t>w wysokości 0,2% w</w:t>
      </w:r>
      <w:r>
        <w:rPr>
          <w:rFonts w:ascii="Arial" w:eastAsia="Times New Roman" w:hAnsi="Arial" w:cs="Arial"/>
          <w:sz w:val="16"/>
          <w:szCs w:val="16"/>
        </w:rPr>
        <w:t>ynagrodzenia brutto</w:t>
      </w:r>
      <w:r w:rsidRPr="00AF6F3B"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16"/>
          <w:szCs w:val="16"/>
        </w:rPr>
        <w:t xml:space="preserve">za wykonany przedmiot umowy </w:t>
      </w:r>
      <w:r w:rsidRPr="00AF6F3B">
        <w:rPr>
          <w:rFonts w:ascii="Arial" w:eastAsia="Times New Roman" w:hAnsi="Arial" w:cs="Arial"/>
          <w:sz w:val="16"/>
          <w:szCs w:val="16"/>
        </w:rPr>
        <w:t>za każdy dzień</w:t>
      </w:r>
      <w:r>
        <w:rPr>
          <w:rFonts w:ascii="Arial" w:eastAsia="Times New Roman" w:hAnsi="Arial" w:cs="Arial"/>
          <w:sz w:val="16"/>
          <w:szCs w:val="16"/>
        </w:rPr>
        <w:t xml:space="preserve"> zwłoki; p</w:t>
      </w:r>
      <w:r w:rsidRPr="00AF6F3B">
        <w:rPr>
          <w:rFonts w:ascii="Arial" w:eastAsia="Times New Roman" w:hAnsi="Arial" w:cs="Arial"/>
          <w:sz w:val="16"/>
          <w:szCs w:val="16"/>
        </w:rPr>
        <w:t>odwyższenie kary umownej będzie punktowane jak powyżej)</w:t>
      </w:r>
    </w:p>
    <w:p w14:paraId="6B9BA031" w14:textId="71B98379" w:rsidR="00724E17" w:rsidRPr="005F376F" w:rsidRDefault="00724E17" w:rsidP="00C85E84">
      <w:pPr>
        <w:pStyle w:val="Akapitzlist"/>
        <w:numPr>
          <w:ilvl w:val="0"/>
          <w:numId w:val="31"/>
        </w:numPr>
        <w:autoSpaceDE w:val="0"/>
        <w:spacing w:before="240" w:line="276" w:lineRule="auto"/>
        <w:ind w:left="142" w:hanging="142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5F376F">
        <w:rPr>
          <w:rFonts w:ascii="Arial" w:eastAsia="Calibri" w:hAnsi="Arial" w:cs="Arial"/>
          <w:sz w:val="20"/>
          <w:szCs w:val="20"/>
        </w:rPr>
        <w:t>Jednocześnie oświadczam/oświadczamy, że:</w:t>
      </w:r>
    </w:p>
    <w:p w14:paraId="60457A18" w14:textId="4EED6846" w:rsidR="00447094" w:rsidRDefault="00724E17" w:rsidP="008C3B8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873D72">
        <w:rPr>
          <w:rFonts w:ascii="Arial" w:eastAsia="Calibri" w:hAnsi="Arial" w:cs="Arial"/>
          <w:sz w:val="20"/>
          <w:szCs w:val="20"/>
        </w:rPr>
        <w:t>Zapoznaliśmy się ze Specyfikacją  Warunków Zamówienia i nie wnosimy żadnych zastrzeżeń. Jesteśmy związani określonymi w nich warunkami i zasadami postępowania</w:t>
      </w:r>
      <w:r w:rsidR="00A43170">
        <w:rPr>
          <w:rFonts w:ascii="Arial" w:eastAsia="Calibri" w:hAnsi="Arial" w:cs="Arial"/>
          <w:sz w:val="20"/>
          <w:szCs w:val="20"/>
        </w:rPr>
        <w:t xml:space="preserve"> oraz warunkami gwarancji.</w:t>
      </w:r>
      <w:r w:rsidRPr="00873D72">
        <w:rPr>
          <w:rFonts w:ascii="Arial" w:eastAsia="Calibri" w:hAnsi="Arial" w:cs="Arial"/>
          <w:sz w:val="20"/>
          <w:szCs w:val="20"/>
        </w:rPr>
        <w:t xml:space="preserve"> Uzyskaliśmy wszystkie informacje niezbędne do przygotowania oferty i nie wnosimy uwag.</w:t>
      </w:r>
    </w:p>
    <w:p w14:paraId="1E062498" w14:textId="77777777" w:rsidR="00447094" w:rsidRPr="00447094" w:rsidRDefault="00724E17" w:rsidP="008C3B8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Akceptujemy bez zastrzeżeń określone w SWZ wymagania stawiane Wykonawcy oraz postanowienia umowy</w:t>
      </w:r>
      <w:r w:rsidRPr="00447094">
        <w:rPr>
          <w:rFonts w:ascii="Arial" w:eastAsia="Lucida Sans Unicode" w:hAnsi="Arial" w:cs="Arial"/>
          <w:b/>
          <w:sz w:val="20"/>
          <w:szCs w:val="20"/>
        </w:rPr>
        <w:t>.</w:t>
      </w:r>
    </w:p>
    <w:p w14:paraId="7696F036" w14:textId="529FF0D1" w:rsidR="008C3B8F" w:rsidRPr="00B73D03" w:rsidRDefault="00791B7F" w:rsidP="00DE1EA3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B73D03">
        <w:rPr>
          <w:rFonts w:ascii="Arial" w:eastAsia="Calibri" w:hAnsi="Arial" w:cs="Arial"/>
          <w:sz w:val="20"/>
          <w:szCs w:val="20"/>
        </w:rPr>
        <w:t>Zobowiązuj</w:t>
      </w:r>
      <w:r w:rsidR="008C3B8F" w:rsidRPr="00B73D03">
        <w:rPr>
          <w:rFonts w:ascii="Arial" w:eastAsia="Calibri" w:hAnsi="Arial" w:cs="Arial"/>
          <w:sz w:val="20"/>
          <w:szCs w:val="20"/>
        </w:rPr>
        <w:t>ę/my</w:t>
      </w:r>
      <w:r w:rsidRPr="00B73D03">
        <w:rPr>
          <w:rFonts w:ascii="Arial" w:eastAsia="Calibri" w:hAnsi="Arial" w:cs="Arial"/>
          <w:sz w:val="20"/>
          <w:szCs w:val="20"/>
        </w:rPr>
        <w:t xml:space="preserve"> się wykonać przedmiot zamówienia w okresie wskazanym przez Zamawiającego</w:t>
      </w:r>
      <w:r w:rsidR="00A33F73">
        <w:rPr>
          <w:rFonts w:ascii="Arial" w:eastAsia="Calibri" w:hAnsi="Arial" w:cs="Arial"/>
          <w:sz w:val="20"/>
          <w:szCs w:val="20"/>
        </w:rPr>
        <w:t xml:space="preserve"> </w:t>
      </w:r>
      <w:r w:rsidR="00A33F73">
        <w:rPr>
          <w:rFonts w:ascii="Arial" w:eastAsia="Calibri" w:hAnsi="Arial" w:cs="Arial"/>
          <w:sz w:val="20"/>
          <w:szCs w:val="20"/>
        </w:rPr>
        <w:br/>
        <w:t xml:space="preserve">tj. </w:t>
      </w:r>
      <w:r w:rsidR="00A33F73" w:rsidRPr="00A33F73">
        <w:rPr>
          <w:rFonts w:ascii="Arial" w:eastAsia="Calibri" w:hAnsi="Arial" w:cs="Arial"/>
          <w:b/>
          <w:bCs/>
          <w:sz w:val="20"/>
          <w:szCs w:val="20"/>
        </w:rPr>
        <w:t>do dnia 30 września 2026 roku</w:t>
      </w:r>
      <w:r w:rsidR="00A33F73">
        <w:rPr>
          <w:rFonts w:ascii="Arial" w:eastAsia="Calibri" w:hAnsi="Arial" w:cs="Arial"/>
          <w:sz w:val="20"/>
          <w:szCs w:val="20"/>
        </w:rPr>
        <w:t>.</w:t>
      </w:r>
      <w:r w:rsidRPr="00B73D03">
        <w:rPr>
          <w:rFonts w:ascii="Arial" w:eastAsia="Calibri" w:hAnsi="Arial" w:cs="Arial"/>
          <w:sz w:val="20"/>
          <w:szCs w:val="20"/>
        </w:rPr>
        <w:t xml:space="preserve"> </w:t>
      </w:r>
    </w:p>
    <w:p w14:paraId="414A3D81" w14:textId="1897F4EF" w:rsidR="00447094" w:rsidRDefault="00724E17" w:rsidP="008C3B8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A33F73">
        <w:rPr>
          <w:rFonts w:ascii="Arial" w:eastAsia="Calibri" w:hAnsi="Arial" w:cs="Arial"/>
          <w:b/>
          <w:bCs/>
          <w:sz w:val="20"/>
          <w:szCs w:val="20"/>
        </w:rPr>
        <w:t xml:space="preserve">Akceptujemy warunki </w:t>
      </w:r>
      <w:r w:rsidR="005969F8" w:rsidRPr="00A33F73">
        <w:rPr>
          <w:rFonts w:ascii="Arial" w:eastAsia="Calibri" w:hAnsi="Arial" w:cs="Arial"/>
          <w:b/>
          <w:bCs/>
          <w:sz w:val="20"/>
          <w:szCs w:val="20"/>
        </w:rPr>
        <w:t xml:space="preserve">i termin </w:t>
      </w:r>
      <w:r w:rsidRPr="00A33F73">
        <w:rPr>
          <w:rFonts w:ascii="Arial" w:eastAsia="Calibri" w:hAnsi="Arial" w:cs="Arial"/>
          <w:b/>
          <w:bCs/>
          <w:sz w:val="20"/>
          <w:szCs w:val="20"/>
        </w:rPr>
        <w:t>płatności</w:t>
      </w:r>
      <w:r w:rsidRPr="00447094">
        <w:rPr>
          <w:rFonts w:ascii="Arial" w:eastAsia="Calibri" w:hAnsi="Arial" w:cs="Arial"/>
          <w:sz w:val="20"/>
          <w:szCs w:val="20"/>
        </w:rPr>
        <w:t xml:space="preserve"> za wykonanie przedmiotu zamówienia na zasadach określonych we wzorze umowy.</w:t>
      </w:r>
    </w:p>
    <w:p w14:paraId="28720D01" w14:textId="77777777" w:rsidR="00447094" w:rsidRDefault="00724E17" w:rsidP="008C3B8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 xml:space="preserve">Podana przez nas cena brutto oferty zawiera wszystkie elementy opisane w SWZ oraz opłaty i inne obciążenia publicznoprawne za wykonanie przedmiotu zamówienia. Cena została ustalona </w:t>
      </w:r>
      <w:r w:rsidRPr="00447094">
        <w:rPr>
          <w:rFonts w:ascii="Arial" w:eastAsia="Calibri" w:hAnsi="Arial" w:cs="Arial"/>
          <w:sz w:val="20"/>
          <w:szCs w:val="20"/>
        </w:rPr>
        <w:br/>
        <w:t xml:space="preserve">w oparciu o SWZ i uwzględnia wszystkie koszty niezbędne do wykonania przedmiotu zamówienia. </w:t>
      </w:r>
      <w:r w:rsidRPr="00447094">
        <w:rPr>
          <w:rFonts w:ascii="Arial" w:eastAsia="Calibri" w:hAnsi="Arial" w:cs="Arial"/>
          <w:sz w:val="20"/>
          <w:szCs w:val="20"/>
        </w:rPr>
        <w:lastRenderedPageBreak/>
        <w:t>Zamawiający nie będzie ponosił żadnych innych opłat z tytułu realizacji przedmiotu zamówienia poza zapłatą ceny określonej w niniejszej ofercie.</w:t>
      </w:r>
    </w:p>
    <w:p w14:paraId="77C8E855" w14:textId="77777777" w:rsidR="00447094" w:rsidRDefault="00724E17" w:rsidP="008C3B8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Otrzymaliśmy konieczne informacje niezbędne do właściwego przygotowania oferty i wykonania zamówienia.</w:t>
      </w:r>
    </w:p>
    <w:p w14:paraId="42D79CE2" w14:textId="42E0DDAD" w:rsidR="00873D72" w:rsidRPr="005969F8" w:rsidRDefault="00724E17" w:rsidP="005969F8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Uważamy się za związanych niniejszą ofertą przez czas wskazany w SWZ</w:t>
      </w:r>
      <w:bookmarkStart w:id="3" w:name="_Hlk57199694"/>
      <w:r w:rsidR="0035369B" w:rsidRPr="00447094">
        <w:rPr>
          <w:rFonts w:ascii="Arial" w:eastAsia="Calibri" w:hAnsi="Arial" w:cs="Arial"/>
          <w:sz w:val="20"/>
          <w:szCs w:val="20"/>
        </w:rPr>
        <w:t>.</w:t>
      </w:r>
    </w:p>
    <w:bookmarkEnd w:id="3"/>
    <w:p w14:paraId="2354810B" w14:textId="15F91AE5" w:rsidR="00724E17" w:rsidRPr="0050363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873D72">
        <w:rPr>
          <w:rFonts w:ascii="Arial" w:eastAsia="Lucida Sans Unicode" w:hAnsi="Arial" w:cs="Arial"/>
          <w:sz w:val="20"/>
          <w:szCs w:val="20"/>
        </w:rPr>
        <w:t xml:space="preserve">Stosownie do art. </w:t>
      </w:r>
      <w:r w:rsidR="001D20BD" w:rsidRPr="00873D72">
        <w:rPr>
          <w:rFonts w:ascii="Arial" w:eastAsia="Lucida Sans Unicode" w:hAnsi="Arial" w:cs="Arial"/>
          <w:sz w:val="20"/>
          <w:szCs w:val="20"/>
        </w:rPr>
        <w:t>225 ustawy</w:t>
      </w:r>
      <w:r w:rsidRPr="00873D72">
        <w:rPr>
          <w:rFonts w:ascii="Arial" w:eastAsia="Lucida Sans Unicode" w:hAnsi="Arial" w:cs="Arial"/>
          <w:sz w:val="20"/>
          <w:szCs w:val="20"/>
        </w:rPr>
        <w:t xml:space="preserve"> Pzp, wybór naszej oferty:</w:t>
      </w:r>
      <w:r w:rsidR="0036164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29A39" wp14:editId="661A3636">
                <wp:simplePos x="0" y="0"/>
                <wp:positionH relativeFrom="column">
                  <wp:posOffset>3429000</wp:posOffset>
                </wp:positionH>
                <wp:positionV relativeFrom="paragraph">
                  <wp:posOffset>142875</wp:posOffset>
                </wp:positionV>
                <wp:extent cx="228600" cy="153670"/>
                <wp:effectExtent l="0" t="0" r="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38FC2" id="Prostokąt 4" o:spid="_x0000_s1026" style="position:absolute;margin-left:270pt;margin-top:11.25pt;width:18pt;height:12.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" strokeweight=".26mm">
                <v:stroke endcap="square"/>
              </v:rect>
            </w:pict>
          </mc:Fallback>
        </mc:AlternateContent>
      </w:r>
    </w:p>
    <w:p w14:paraId="7BE74681" w14:textId="46DF6F91" w:rsidR="00724E17" w:rsidRPr="003B0F3E" w:rsidRDefault="00361642" w:rsidP="00953E6E">
      <w:pPr>
        <w:pStyle w:val="Akapitzlist"/>
        <w:numPr>
          <w:ilvl w:val="0"/>
          <w:numId w:val="13"/>
        </w:numPr>
        <w:tabs>
          <w:tab w:val="left" w:pos="-1092"/>
          <w:tab w:val="left" w:pos="754"/>
        </w:tabs>
        <w:suppressAutoHyphens w:val="0"/>
        <w:spacing w:after="120"/>
        <w:ind w:left="981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934D7C" wp14:editId="5656469A">
                <wp:simplePos x="0" y="0"/>
                <wp:positionH relativeFrom="column">
                  <wp:posOffset>3429000</wp:posOffset>
                </wp:positionH>
                <wp:positionV relativeFrom="paragraph">
                  <wp:posOffset>205740</wp:posOffset>
                </wp:positionV>
                <wp:extent cx="228600" cy="163195"/>
                <wp:effectExtent l="0" t="0" r="0" b="825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62355" id="Prostokąt 3" o:spid="_x0000_s1026" style="position:absolute;margin-left:270pt;margin-top:16.2pt;width:18pt;height:12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" strokeweight=".26mm">
                <v:stroke endcap="square"/>
              </v:rect>
            </w:pict>
          </mc:Fallback>
        </mc:AlternateContent>
      </w:r>
      <w:r w:rsidR="00724E17" w:rsidRPr="003B0F3E">
        <w:rPr>
          <w:rFonts w:ascii="Arial" w:eastAsia="Lucida Sans Unicode" w:hAnsi="Arial" w:cs="Arial"/>
          <w:sz w:val="20"/>
          <w:szCs w:val="20"/>
        </w:rPr>
        <w:t xml:space="preserve">nie będzie </w:t>
      </w:r>
    </w:p>
    <w:p w14:paraId="7288B5F3" w14:textId="77777777" w:rsidR="00724E17" w:rsidRPr="003B0F3E" w:rsidRDefault="00724E17" w:rsidP="00953E6E">
      <w:pPr>
        <w:pStyle w:val="Akapitzlist"/>
        <w:numPr>
          <w:ilvl w:val="0"/>
          <w:numId w:val="13"/>
        </w:numPr>
        <w:tabs>
          <w:tab w:val="left" w:pos="-1092"/>
          <w:tab w:val="left" w:pos="754"/>
        </w:tabs>
        <w:suppressAutoHyphens w:val="0"/>
        <w:spacing w:after="120"/>
        <w:ind w:left="981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 w:rsidRPr="003B0F3E">
        <w:rPr>
          <w:rFonts w:ascii="Arial" w:eastAsia="Lucida Sans Unicode" w:hAnsi="Arial" w:cs="Arial"/>
          <w:sz w:val="20"/>
          <w:szCs w:val="20"/>
        </w:rPr>
        <w:t>będzie</w:t>
      </w:r>
    </w:p>
    <w:p w14:paraId="468A1A75" w14:textId="1F85F026" w:rsidR="008C3B8F" w:rsidRDefault="00724E17" w:rsidP="002D091D">
      <w:pPr>
        <w:tabs>
          <w:tab w:val="left" w:pos="-720"/>
          <w:tab w:val="left" w:pos="-15"/>
        </w:tabs>
        <w:spacing w:after="0"/>
        <w:ind w:left="360"/>
        <w:jc w:val="both"/>
        <w:rPr>
          <w:rFonts w:ascii="Arial" w:eastAsia="Lucida Sans Unicode" w:hAnsi="Arial" w:cs="Arial"/>
          <w:sz w:val="20"/>
          <w:szCs w:val="20"/>
        </w:rPr>
      </w:pPr>
      <w:r w:rsidRPr="000536D7">
        <w:rPr>
          <w:rFonts w:ascii="Arial" w:eastAsia="Lucida Sans Unicode" w:hAnsi="Arial" w:cs="Arial"/>
          <w:sz w:val="20"/>
          <w:szCs w:val="20"/>
        </w:rPr>
        <w:t xml:space="preserve">prowadzić do powstania u Zamawiającego obowiązku podatkowego zgodnie z przepisami ustawy </w:t>
      </w:r>
      <w:r w:rsidRPr="000536D7">
        <w:rPr>
          <w:rFonts w:ascii="Arial" w:eastAsia="Lucida Sans Unicode" w:hAnsi="Arial" w:cs="Arial"/>
          <w:sz w:val="20"/>
          <w:szCs w:val="20"/>
        </w:rPr>
        <w:br/>
        <w:t>o podatku od towarów i usług (tj</w:t>
      </w:r>
      <w:r w:rsidR="000524F0">
        <w:rPr>
          <w:rFonts w:ascii="Arial" w:eastAsia="Lucida Sans Unicode" w:hAnsi="Arial" w:cs="Arial"/>
          <w:sz w:val="20"/>
          <w:szCs w:val="20"/>
        </w:rPr>
        <w:t>.</w:t>
      </w:r>
      <w:r w:rsidRPr="000536D7">
        <w:rPr>
          <w:rFonts w:ascii="Arial" w:eastAsia="Lucida Sans Unicode" w:hAnsi="Arial" w:cs="Arial"/>
          <w:sz w:val="20"/>
          <w:szCs w:val="20"/>
        </w:rPr>
        <w:t xml:space="preserve"> Dz. U. z 202</w:t>
      </w:r>
      <w:r w:rsidR="0089043A">
        <w:rPr>
          <w:rFonts w:ascii="Arial" w:eastAsia="Lucida Sans Unicode" w:hAnsi="Arial" w:cs="Arial"/>
          <w:sz w:val="20"/>
          <w:szCs w:val="20"/>
        </w:rPr>
        <w:t>5</w:t>
      </w:r>
      <w:r w:rsidRPr="000536D7">
        <w:rPr>
          <w:rFonts w:ascii="Arial" w:eastAsia="Lucida Sans Unicode" w:hAnsi="Arial" w:cs="Arial"/>
          <w:sz w:val="20"/>
          <w:szCs w:val="20"/>
        </w:rPr>
        <w:t>r. poz.</w:t>
      </w:r>
      <w:r w:rsidR="00F23AC2">
        <w:rPr>
          <w:rFonts w:ascii="Arial" w:eastAsia="Lucida Sans Unicode" w:hAnsi="Arial" w:cs="Arial"/>
          <w:sz w:val="20"/>
          <w:szCs w:val="20"/>
        </w:rPr>
        <w:t xml:space="preserve"> </w:t>
      </w:r>
      <w:r w:rsidR="0089043A">
        <w:rPr>
          <w:rFonts w:ascii="Arial" w:eastAsia="Lucida Sans Unicode" w:hAnsi="Arial" w:cs="Arial"/>
          <w:sz w:val="20"/>
          <w:szCs w:val="20"/>
        </w:rPr>
        <w:t>775</w:t>
      </w:r>
      <w:r w:rsidR="000F39A9">
        <w:rPr>
          <w:rFonts w:ascii="Arial" w:eastAsia="Lucida Sans Unicode" w:hAnsi="Arial" w:cs="Arial"/>
          <w:sz w:val="20"/>
          <w:szCs w:val="20"/>
        </w:rPr>
        <w:t xml:space="preserve"> z późn. zm.</w:t>
      </w:r>
      <w:r w:rsidRPr="000536D7">
        <w:rPr>
          <w:rFonts w:ascii="Arial" w:eastAsia="Lucida Sans Unicode" w:hAnsi="Arial" w:cs="Arial"/>
          <w:sz w:val="20"/>
          <w:szCs w:val="20"/>
        </w:rPr>
        <w:t>).</w:t>
      </w:r>
    </w:p>
    <w:p w14:paraId="1A01377C" w14:textId="77777777" w:rsidR="00FD5A58" w:rsidRDefault="00FD5A58" w:rsidP="00FD5A58">
      <w:pPr>
        <w:spacing w:after="0"/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14:paraId="20538C81" w14:textId="2BACA9F7" w:rsidR="00FD5A58" w:rsidRDefault="00FD5A58" w:rsidP="00C95235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 w:rsidRPr="00CE04F4">
        <w:rPr>
          <w:rFonts w:ascii="Arial" w:hAnsi="Arial" w:cs="Arial"/>
          <w:i/>
          <w:iCs/>
          <w:sz w:val="18"/>
          <w:szCs w:val="18"/>
        </w:rPr>
        <w:t xml:space="preserve">Zgodnie z art. 225 ust. 2 ustawy Pzp,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3D195F52" w14:textId="0154F25C" w:rsidR="004554E1" w:rsidRDefault="00724E17" w:rsidP="002D091D">
      <w:pPr>
        <w:tabs>
          <w:tab w:val="left" w:pos="-720"/>
          <w:tab w:val="left" w:pos="-15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W przypadku zaznaczenia kwadratu w poz. 2) – należy wypełnić poniższą tabelę:</w:t>
      </w:r>
    </w:p>
    <w:tbl>
      <w:tblPr>
        <w:tblW w:w="9584" w:type="dxa"/>
        <w:tblInd w:w="26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"/>
        <w:gridCol w:w="4735"/>
        <w:gridCol w:w="2268"/>
        <w:gridCol w:w="1948"/>
      </w:tblGrid>
      <w:tr w:rsidR="001D20BD" w:rsidRPr="000F39A9" w14:paraId="756856D7" w14:textId="77777777" w:rsidTr="00CB6A73">
        <w:trPr>
          <w:trHeight w:hRule="exact" w:val="737"/>
        </w:trPr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AADE6" w14:textId="77777777" w:rsidR="001D20BD" w:rsidRPr="000F39A9" w:rsidRDefault="001D20BD" w:rsidP="00BC7EFA">
            <w:pPr>
              <w:autoSpaceDN w:val="0"/>
              <w:spacing w:before="120" w:after="120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Lp.</w:t>
            </w: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E139E" w14:textId="53A3DBF4" w:rsidR="001D20BD" w:rsidRPr="000F39A9" w:rsidRDefault="001D20BD" w:rsidP="00CB6A73">
            <w:pPr>
              <w:autoSpaceDN w:val="0"/>
              <w:spacing w:after="0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Nazwa (rodzaj) towaru/usługi, których dostawa/świadczenie będzie prowadzić do powstania obowiązku podatkowego</w:t>
            </w:r>
            <w:r w:rsidR="00CB6A73">
              <w:rPr>
                <w:rFonts w:ascii="Arial" w:hAnsi="Arial" w:cs="Arial"/>
                <w:b/>
                <w:kern w:val="3"/>
                <w:sz w:val="16"/>
                <w:szCs w:val="16"/>
              </w:rPr>
              <w:t xml:space="preserve"> </w:t>
            </w: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u Zamawiającego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635DAD" w14:textId="77777777" w:rsidR="001D20BD" w:rsidRPr="000F39A9" w:rsidRDefault="001D20BD" w:rsidP="00BC7EFA">
            <w:pPr>
              <w:autoSpaceDN w:val="0"/>
              <w:spacing w:before="120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Wartość towaru/usługi</w:t>
            </w: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br/>
              <w:t>bez kwoty podatku VAT</w:t>
            </w: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A86A" w14:textId="77777777" w:rsidR="004554E1" w:rsidRPr="000F39A9" w:rsidRDefault="001D20BD" w:rsidP="00BC7EFA">
            <w:pPr>
              <w:autoSpaceDN w:val="0"/>
              <w:spacing w:after="0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 xml:space="preserve">Stawka podatku </w:t>
            </w:r>
          </w:p>
          <w:p w14:paraId="60A6ADD9" w14:textId="5DBB6EFC" w:rsidR="001D20BD" w:rsidRPr="000F39A9" w:rsidRDefault="00CB6A73" w:rsidP="00CB6A73">
            <w:pPr>
              <w:autoSpaceDN w:val="0"/>
              <w:spacing w:after="0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O</w:t>
            </w:r>
            <w:r w:rsidR="001D20BD"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kern w:val="3"/>
                <w:sz w:val="16"/>
                <w:szCs w:val="16"/>
              </w:rPr>
              <w:t xml:space="preserve"> </w:t>
            </w:r>
            <w:r w:rsidR="001D20BD" w:rsidRPr="000F39A9">
              <w:rPr>
                <w:rFonts w:ascii="Arial" w:hAnsi="Arial" w:cs="Arial"/>
                <w:b/>
                <w:kern w:val="3"/>
                <w:sz w:val="16"/>
                <w:szCs w:val="16"/>
              </w:rPr>
              <w:t>towaru/usługi</w:t>
            </w:r>
          </w:p>
        </w:tc>
      </w:tr>
      <w:tr w:rsidR="001D20BD" w:rsidRPr="00FA0501" w14:paraId="3A3B8FFA" w14:textId="77777777" w:rsidTr="00DD0EEA">
        <w:trPr>
          <w:trHeight w:val="397"/>
        </w:trPr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68D2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1DBA" w14:textId="70584517" w:rsidR="001D20BD" w:rsidRPr="00FA0501" w:rsidRDefault="00E708A8" w:rsidP="00E708A8">
            <w:pPr>
              <w:tabs>
                <w:tab w:val="left" w:pos="3262"/>
              </w:tabs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3932F74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488A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1D20BD" w:rsidRPr="00FA0501" w14:paraId="26211080" w14:textId="77777777" w:rsidTr="00DD0EEA">
        <w:trPr>
          <w:trHeight w:val="397"/>
        </w:trPr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4C5B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F887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7B3918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36B1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D82BD10" w14:textId="60CE0768" w:rsidR="00724E17" w:rsidRPr="000536D7" w:rsidRDefault="00724E17" w:rsidP="00A67E9E">
      <w:pPr>
        <w:pStyle w:val="Akapitzlist"/>
        <w:widowControl/>
        <w:numPr>
          <w:ilvl w:val="3"/>
          <w:numId w:val="11"/>
        </w:numPr>
        <w:suppressAutoHyphens w:val="0"/>
        <w:autoSpaceDE w:val="0"/>
        <w:spacing w:before="240" w:line="276" w:lineRule="auto"/>
        <w:ind w:left="357" w:hanging="357"/>
        <w:jc w:val="both"/>
        <w:textAlignment w:val="auto"/>
      </w:pPr>
      <w:r w:rsidRPr="00953E6E">
        <w:rPr>
          <w:rFonts w:ascii="Arial" w:eastAsia="Lucida Sans Unicode" w:hAnsi="Arial" w:cs="Arial"/>
          <w:sz w:val="20"/>
          <w:szCs w:val="20"/>
        </w:rPr>
        <w:t>Zamówienie wykonamy:</w:t>
      </w:r>
    </w:p>
    <w:p w14:paraId="7B9C0259" w14:textId="11E8F2EB" w:rsidR="00724E17" w:rsidRPr="000536D7" w:rsidRDefault="00361642" w:rsidP="00DB1C38">
      <w:pPr>
        <w:widowControl/>
        <w:numPr>
          <w:ilvl w:val="0"/>
          <w:numId w:val="12"/>
        </w:numPr>
        <w:tabs>
          <w:tab w:val="left" w:pos="1068"/>
          <w:tab w:val="left" w:pos="2914"/>
        </w:tabs>
        <w:suppressAutoHyphens w:val="0"/>
        <w:spacing w:after="0"/>
        <w:ind w:left="754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103A2E" wp14:editId="6C4E4639">
                <wp:simplePos x="0" y="0"/>
                <wp:positionH relativeFrom="column">
                  <wp:posOffset>3429000</wp:posOffset>
                </wp:positionH>
                <wp:positionV relativeFrom="paragraph">
                  <wp:posOffset>222885</wp:posOffset>
                </wp:positionV>
                <wp:extent cx="228600" cy="16129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14A0D" id="Prostokąt 2" o:spid="_x0000_s1026" style="position:absolute;margin-left:270pt;margin-top:17.55pt;width:18pt;height:12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D007" wp14:editId="5EEA3AC4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228600" cy="160655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77057" id="Prostokąt 1" o:spid="_x0000_s1026" style="position:absolute;margin-left:270pt;margin-top:1.4pt;width:18pt;height:12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" strokeweight=".26mm">
                <v:stroke endcap="square"/>
              </v:rect>
            </w:pict>
          </mc:Fallback>
        </mc:AlternateContent>
      </w:r>
      <w:r w:rsidR="00724E17" w:rsidRPr="000536D7">
        <w:rPr>
          <w:rFonts w:ascii="Arial" w:eastAsia="Lucida Sans Unicode" w:hAnsi="Arial" w:cs="Arial"/>
          <w:sz w:val="20"/>
          <w:szCs w:val="20"/>
        </w:rPr>
        <w:t xml:space="preserve">osobiście </w:t>
      </w:r>
    </w:p>
    <w:p w14:paraId="2B1313FC" w14:textId="77777777" w:rsidR="00724E17" w:rsidRPr="000536D7" w:rsidRDefault="00724E17" w:rsidP="00DB1C38">
      <w:pPr>
        <w:widowControl/>
        <w:numPr>
          <w:ilvl w:val="0"/>
          <w:numId w:val="12"/>
        </w:numPr>
        <w:tabs>
          <w:tab w:val="left" w:pos="1068"/>
          <w:tab w:val="left" w:pos="2914"/>
        </w:tabs>
        <w:suppressAutoHyphens w:val="0"/>
        <w:spacing w:after="120"/>
        <w:ind w:left="754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 w:rsidRPr="000536D7">
        <w:rPr>
          <w:rFonts w:ascii="Arial" w:eastAsia="Lucida Sans Unicode" w:hAnsi="Arial" w:cs="Arial"/>
          <w:sz w:val="20"/>
          <w:szCs w:val="20"/>
        </w:rPr>
        <w:t>przy współudziale podwykonawców</w:t>
      </w:r>
    </w:p>
    <w:p w14:paraId="62BE078B" w14:textId="3C305E38" w:rsidR="0089043A" w:rsidRPr="00791B7F" w:rsidRDefault="00724E17" w:rsidP="004C6B90">
      <w:pPr>
        <w:tabs>
          <w:tab w:val="left" w:pos="2914"/>
        </w:tabs>
        <w:spacing w:before="240" w:after="120"/>
        <w:ind w:left="357"/>
        <w:jc w:val="both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W przypadku zaznaczenia kwadratu w poz. 2) – należy wypełnić poniższą tabelę</w:t>
      </w:r>
    </w:p>
    <w:tbl>
      <w:tblPr>
        <w:tblW w:w="9428" w:type="dxa"/>
        <w:tblInd w:w="224" w:type="dxa"/>
        <w:tblLayout w:type="fixed"/>
        <w:tblLook w:val="0000" w:firstRow="0" w:lastRow="0" w:firstColumn="0" w:lastColumn="0" w:noHBand="0" w:noVBand="0"/>
      </w:tblPr>
      <w:tblGrid>
        <w:gridCol w:w="709"/>
        <w:gridCol w:w="3543"/>
        <w:gridCol w:w="5176"/>
      </w:tblGrid>
      <w:tr w:rsidR="00724E17" w:rsidRPr="002A7AF1" w14:paraId="4D45BCE7" w14:textId="77777777" w:rsidTr="00CB6A73">
        <w:trPr>
          <w:trHeight w:hRule="exact" w:val="3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E29449" w14:textId="77777777" w:rsidR="00724E17" w:rsidRPr="002A7AF1" w:rsidRDefault="00724E17" w:rsidP="0087098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5F697F" w14:textId="77777777" w:rsidR="00724E17" w:rsidRPr="002A7AF1" w:rsidRDefault="00724E17" w:rsidP="00870986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Nazwa (firma) i adres podwykonawcy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EF0B9" w14:textId="77777777" w:rsidR="00724E17" w:rsidRPr="002A7AF1" w:rsidRDefault="00724E17" w:rsidP="00870986">
            <w:pPr>
              <w:spacing w:before="120"/>
              <w:jc w:val="center"/>
              <w:rPr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Zakres podwykonawstwa</w:t>
            </w:r>
          </w:p>
        </w:tc>
      </w:tr>
      <w:tr w:rsidR="00724E17" w:rsidRPr="000536D7" w14:paraId="2FBD6363" w14:textId="77777777" w:rsidTr="00DD0EEA">
        <w:trPr>
          <w:trHeight w:val="3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76CBFA4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200A242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D5DBA36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E17" w:rsidRPr="000536D7" w14:paraId="6628A249" w14:textId="77777777" w:rsidTr="00DD0EEA">
        <w:trPr>
          <w:trHeight w:val="39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9AA888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401B89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D1E1A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EFEF6" w14:textId="6C5BA525" w:rsidR="005F376F" w:rsidRPr="00626F11" w:rsidRDefault="005F376F" w:rsidP="00C85E84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before="240" w:line="276" w:lineRule="auto"/>
        <w:ind w:left="357" w:hanging="357"/>
        <w:jc w:val="both"/>
        <w:textAlignment w:val="auto"/>
        <w:rPr>
          <w:rFonts w:ascii="Arial" w:eastAsia="Calibri" w:hAnsi="Arial" w:cs="Arial"/>
          <w:color w:val="FF0000"/>
          <w:kern w:val="0"/>
          <w:sz w:val="18"/>
          <w:szCs w:val="18"/>
          <w:lang w:eastAsia="en-US"/>
        </w:rPr>
      </w:pP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>W przypadku wyboru naszej oferty zobowiązujemy się do:</w:t>
      </w:r>
    </w:p>
    <w:p w14:paraId="516DCF88" w14:textId="06B482B8" w:rsidR="005F376F" w:rsidRPr="00626F11" w:rsidRDefault="005F376F" w:rsidP="00C85E84">
      <w:pPr>
        <w:pStyle w:val="Kolorowalistaakcent11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wniesienia zabezpieczenia należytego wykonania umowy w wysokości </w:t>
      </w:r>
      <w:r w:rsidRPr="00626F11">
        <w:rPr>
          <w:rFonts w:ascii="Arial" w:eastAsia="Calibri" w:hAnsi="Arial" w:cs="Arial"/>
          <w:b/>
          <w:bCs/>
          <w:kern w:val="0"/>
          <w:sz w:val="18"/>
          <w:szCs w:val="18"/>
          <w:lang w:eastAsia="en-US"/>
        </w:rPr>
        <w:t>5%</w:t>
      </w:r>
      <w:r w:rsidR="00CD4473"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</w:t>
      </w: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ceny </w:t>
      </w:r>
      <w:r w:rsidR="00CD4473"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>całkowitej</w:t>
      </w: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 xml:space="preserve"> podanej </w:t>
      </w:r>
      <w:r w:rsidR="00260C58"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br/>
      </w: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>w ofercie - przed podpisaniem umowy,</w:t>
      </w:r>
    </w:p>
    <w:p w14:paraId="54B4FEFD" w14:textId="36118F3A" w:rsidR="007C3310" w:rsidRPr="00626F11" w:rsidRDefault="005F376F" w:rsidP="00C85E84">
      <w:pPr>
        <w:pStyle w:val="Kolorowalistaakcent11"/>
        <w:numPr>
          <w:ilvl w:val="0"/>
          <w:numId w:val="23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textAlignment w:val="auto"/>
        <w:rPr>
          <w:rFonts w:ascii="Arial" w:eastAsia="Calibri" w:hAnsi="Arial" w:cs="Arial"/>
          <w:kern w:val="0"/>
          <w:sz w:val="18"/>
          <w:szCs w:val="18"/>
          <w:lang w:eastAsia="en-US"/>
        </w:rPr>
      </w:pPr>
      <w:r w:rsidRPr="00626F11">
        <w:rPr>
          <w:rFonts w:ascii="Arial" w:eastAsia="Calibri" w:hAnsi="Arial" w:cs="Arial"/>
          <w:kern w:val="0"/>
          <w:sz w:val="18"/>
          <w:szCs w:val="18"/>
          <w:lang w:eastAsia="en-US"/>
        </w:rPr>
        <w:t>zawarcia umowy w miejscu i terminie wskazanym przez Zamawiającego.</w:t>
      </w:r>
    </w:p>
    <w:p w14:paraId="062072E6" w14:textId="0E2291C8" w:rsidR="007C3310" w:rsidRPr="00626F11" w:rsidRDefault="007C3310" w:rsidP="00DB1C38">
      <w:pPr>
        <w:pStyle w:val="Akapitzlist"/>
        <w:numPr>
          <w:ilvl w:val="0"/>
          <w:numId w:val="31"/>
        </w:numPr>
        <w:ind w:left="357" w:hanging="357"/>
        <w:jc w:val="both"/>
        <w:rPr>
          <w:rFonts w:ascii="Arial" w:eastAsia="Times New Roman" w:hAnsi="Arial" w:cs="Arial"/>
          <w:i/>
          <w:iCs/>
          <w:kern w:val="0"/>
          <w:sz w:val="18"/>
          <w:szCs w:val="18"/>
          <w:lang w:eastAsia="pl-PL"/>
        </w:rPr>
      </w:pPr>
      <w:r w:rsidRPr="00626F11">
        <w:rPr>
          <w:rFonts w:ascii="Arial" w:hAnsi="Arial" w:cs="Arial"/>
          <w:kern w:val="0"/>
          <w:sz w:val="18"/>
          <w:szCs w:val="18"/>
          <w:lang w:eastAsia="pl-PL"/>
        </w:rPr>
        <w:t>O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ś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wiadczam, 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ż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e składam ofert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 xml:space="preserve">ę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jako </w:t>
      </w:r>
      <w:r w:rsidRPr="00626F11">
        <w:rPr>
          <w:rFonts w:ascii="Arial" w:hAnsi="Arial" w:cs="Arial"/>
          <w:i/>
          <w:iCs/>
          <w:kern w:val="0"/>
          <w:sz w:val="18"/>
          <w:szCs w:val="18"/>
          <w:lang w:eastAsia="pl-PL"/>
        </w:rPr>
        <w:t>(zaznaczyć właściwe pole):</w:t>
      </w:r>
    </w:p>
    <w:p w14:paraId="25E48945" w14:textId="77777777" w:rsidR="007C3310" w:rsidRPr="00626F11" w:rsidRDefault="007C3310" w:rsidP="007C3310">
      <w:pPr>
        <w:pStyle w:val="Akapitzlist"/>
        <w:ind w:left="0"/>
        <w:jc w:val="both"/>
        <w:rPr>
          <w:rFonts w:ascii="Arial" w:hAnsi="Arial" w:cs="Arial"/>
          <w:i/>
          <w:iCs/>
          <w:kern w:val="0"/>
          <w:sz w:val="18"/>
          <w:szCs w:val="18"/>
          <w:lang w:eastAsia="pl-PL"/>
        </w:rPr>
      </w:pPr>
    </w:p>
    <w:p w14:paraId="101D8753" w14:textId="2ED9B1C6" w:rsidR="007C3310" w:rsidRPr="00626F11" w:rsidRDefault="007C3310" w:rsidP="007C3310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 w:rsidRPr="00626F11">
        <w:rPr>
          <w:rFonts w:ascii="Times New Roman" w:hAnsi="Times New Roman" w:cs="Times New Roman"/>
          <w:noProof/>
          <w:kern w:val="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0AF90C" wp14:editId="581FC846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228600" cy="152400"/>
                <wp:effectExtent l="0" t="0" r="19050" b="19050"/>
                <wp:wrapNone/>
                <wp:docPr id="213018592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A5FE1" id="Prostokąt 6" o:spid="_x0000_s1026" style="position:absolute;margin-left:0;margin-top:.95pt;width:18pt;height:12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">
                <w10:wrap anchorx="margin"/>
              </v:rect>
            </w:pict>
          </mc:Fallback>
        </mc:AlternateContent>
      </w:r>
      <w:r w:rsidRPr="00626F11"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Mikroprzedsiębiorstwo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(mikroprzedsi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biorstwo, które zatrudnia mniej  niż 10                     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 pracowników   oraz jego roczny obrót lub całkowity bilans roczny nie  przekracza 2 milionów EURO).</w:t>
      </w:r>
    </w:p>
    <w:p w14:paraId="5C441D4C" w14:textId="0C67EC90" w:rsidR="007C3310" w:rsidRPr="00626F11" w:rsidRDefault="007C3310" w:rsidP="007C3310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 w:rsidRPr="00626F11">
        <w:rPr>
          <w:rFonts w:ascii="Times New Roman" w:hAnsi="Times New Roman" w:cs="Times New Roman"/>
          <w:noProof/>
          <w:kern w:val="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00F105" wp14:editId="4C975DC1">
                <wp:simplePos x="0" y="0"/>
                <wp:positionH relativeFrom="column">
                  <wp:posOffset>9525</wp:posOffset>
                </wp:positionH>
                <wp:positionV relativeFrom="paragraph">
                  <wp:posOffset>24130</wp:posOffset>
                </wp:positionV>
                <wp:extent cx="228600" cy="160655"/>
                <wp:effectExtent l="0" t="0" r="19050" b="10795"/>
                <wp:wrapNone/>
                <wp:docPr id="770871227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BE648" id="Prostokąt 5" o:spid="_x0000_s1026" style="position:absolute;margin-left:.75pt;margin-top:1.9pt;width:18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"/>
            </w:pict>
          </mc:Fallback>
        </mc:AlternateContent>
      </w:r>
      <w:r w:rsidRPr="00626F11"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Małe przedsiębiorstwo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(małe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biorstwo, które zatrudnia mniej ni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ż 50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 pracowników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oraz jego roczny obrót lub całkowity bilans roczny nie   przekracza 10 milionów EURO).</w:t>
      </w:r>
    </w:p>
    <w:p w14:paraId="69AA3DC6" w14:textId="79A93AAB" w:rsidR="007C3310" w:rsidRDefault="007C3310" w:rsidP="007C3310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 w:rsidRPr="00626F11">
        <w:rPr>
          <w:rFonts w:ascii="Times New Roman" w:hAnsi="Times New Roman" w:cs="Times New Roman"/>
          <w:noProof/>
          <w:kern w:val="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2AEE03" wp14:editId="30C41867">
                <wp:simplePos x="0" y="0"/>
                <wp:positionH relativeFrom="column">
                  <wp:posOffset>9525</wp:posOffset>
                </wp:positionH>
                <wp:positionV relativeFrom="paragraph">
                  <wp:posOffset>45720</wp:posOffset>
                </wp:positionV>
                <wp:extent cx="228600" cy="160655"/>
                <wp:effectExtent l="0" t="0" r="19050" b="10795"/>
                <wp:wrapNone/>
                <wp:docPr id="667421425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5668E" id="Prostokąt 4" o:spid="_x0000_s1026" style="position:absolute;margin-left:.75pt;margin-top:3.6pt;width:18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"/>
            </w:pict>
          </mc:Fallback>
        </mc:AlternateContent>
      </w:r>
      <w:r w:rsidRPr="00626F11"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Średnie przedsiębiorstwo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(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ś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rednie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biorstwo, które nie jest ani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 mikroprzedsi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biorstwem ani mały przedsi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>biorstwem i które zatrudnia mniej ni</w:t>
      </w:r>
      <w:r w:rsidRPr="00626F11">
        <w:rPr>
          <w:rFonts w:ascii="Arial" w:eastAsia="TimesNewRoman" w:hAnsi="Arial" w:cs="Arial"/>
          <w:kern w:val="0"/>
          <w:sz w:val="18"/>
          <w:szCs w:val="18"/>
          <w:lang w:eastAsia="pl-PL"/>
        </w:rPr>
        <w:t xml:space="preserve">ż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t xml:space="preserve">250 pracowników </w:t>
      </w:r>
      <w:r w:rsidRPr="00626F11"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 oraz  jego roczny obrót </w:t>
      </w:r>
      <w:r w:rsidRPr="00626F11">
        <w:rPr>
          <w:rFonts w:ascii="Arial" w:hAnsi="Arial" w:cs="Arial"/>
          <w:sz w:val="18"/>
          <w:szCs w:val="18"/>
        </w:rPr>
        <w:t xml:space="preserve">nie przekracza 50 milionów EUR lub roczna suma bilansowa nie        </w:t>
      </w:r>
      <w:r w:rsidRPr="00626F11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 xml:space="preserve">             przekracza  43 milionów EUR</w:t>
      </w:r>
      <w:r>
        <w:rPr>
          <w:rFonts w:ascii="Arial" w:hAnsi="Arial" w:cs="Arial"/>
          <w:kern w:val="0"/>
          <w:sz w:val="18"/>
          <w:szCs w:val="18"/>
          <w:lang w:eastAsia="pl-PL"/>
        </w:rPr>
        <w:t>).</w:t>
      </w:r>
    </w:p>
    <w:p w14:paraId="775A5032" w14:textId="6C3CB41F" w:rsidR="007C3310" w:rsidRDefault="00353B9D" w:rsidP="007C3310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F9AE79" wp14:editId="6FD6E8CB">
                <wp:simplePos x="0" y="0"/>
                <wp:positionH relativeFrom="margin">
                  <wp:align>left</wp:align>
                </wp:positionH>
                <wp:positionV relativeFrom="paragraph">
                  <wp:posOffset>-5080</wp:posOffset>
                </wp:positionV>
                <wp:extent cx="228600" cy="160655"/>
                <wp:effectExtent l="0" t="0" r="19050" b="10795"/>
                <wp:wrapNone/>
                <wp:docPr id="116794872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95FA3B" id="Prostokąt 3" o:spid="_x0000_s1026" style="position:absolute;margin-left:0;margin-top:-.4pt;width:18pt;height:12.6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">
                <w10:wrap anchorx="margin"/>
              </v:rect>
            </w:pict>
          </mc:Fallback>
        </mc:AlternateContent>
      </w:r>
      <w:r w:rsidR="007C3310"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A73970" wp14:editId="1D7B2122">
                <wp:simplePos x="0" y="0"/>
                <wp:positionH relativeFrom="margin">
                  <wp:align>left</wp:align>
                </wp:positionH>
                <wp:positionV relativeFrom="paragraph">
                  <wp:posOffset>254635</wp:posOffset>
                </wp:positionV>
                <wp:extent cx="228600" cy="160655"/>
                <wp:effectExtent l="0" t="0" r="19050" b="10795"/>
                <wp:wrapNone/>
                <wp:docPr id="47896577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C5EF1" id="Prostokąt 2" o:spid="_x0000_s1026" style="position:absolute;margin-left:0;margin-top:20.05pt;width:18pt;height:12.6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">
                <w10:wrap anchorx="margin"/>
              </v:rect>
            </w:pict>
          </mc:Fallback>
        </mc:AlternateContent>
      </w:r>
      <w:r w:rsidR="007C3310"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Jednoosobowa działalność gospodarcza</w:t>
      </w:r>
    </w:p>
    <w:p w14:paraId="02F43692" w14:textId="18D99AE9" w:rsidR="007C3310" w:rsidRDefault="007C3310" w:rsidP="007C3310">
      <w:pPr>
        <w:spacing w:line="36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Osoba fizyczna nieprowadząca działalności gospodarczej     </w:t>
      </w:r>
    </w:p>
    <w:p w14:paraId="79FD2BDC" w14:textId="05AFFAA5" w:rsidR="007C3310" w:rsidRDefault="007C3310" w:rsidP="007C3310">
      <w:pPr>
        <w:spacing w:line="36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536397" wp14:editId="1B60CE8B">
                <wp:simplePos x="0" y="0"/>
                <wp:positionH relativeFrom="column">
                  <wp:posOffset>9525</wp:posOffset>
                </wp:positionH>
                <wp:positionV relativeFrom="paragraph">
                  <wp:posOffset>635</wp:posOffset>
                </wp:positionV>
                <wp:extent cx="228600" cy="160655"/>
                <wp:effectExtent l="0" t="0" r="19050" b="10795"/>
                <wp:wrapNone/>
                <wp:docPr id="114391509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6EBA" id="Prostokąt 1" o:spid="_x0000_s1026" style="position:absolute;margin-left:.75pt;margin-top:.05pt;width:18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"/>
            </w:pict>
          </mc:Fallback>
        </mc:AlternateContent>
      </w: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Inny rodzaj</w:t>
      </w:r>
    </w:p>
    <w:p w14:paraId="3A529D2E" w14:textId="77777777" w:rsidR="00A33C57" w:rsidRPr="007C3310" w:rsidRDefault="00A33C57" w:rsidP="007C3310">
      <w:pPr>
        <w:spacing w:line="36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</w:p>
    <w:p w14:paraId="3957F5EA" w14:textId="7C1B9C27" w:rsidR="00724E17" w:rsidRPr="00DB1C38" w:rsidRDefault="00724E17" w:rsidP="00DB1C38">
      <w:pPr>
        <w:pStyle w:val="Akapitzlist"/>
        <w:widowControl/>
        <w:numPr>
          <w:ilvl w:val="0"/>
          <w:numId w:val="31"/>
        </w:numPr>
        <w:suppressAutoHyphens w:val="0"/>
        <w:autoSpaceDE w:val="0"/>
        <w:ind w:left="357" w:hanging="357"/>
        <w:textAlignment w:val="auto"/>
        <w:rPr>
          <w:rFonts w:ascii="Arial" w:eastAsia="Calibri" w:hAnsi="Arial" w:cs="Arial"/>
          <w:sz w:val="20"/>
          <w:szCs w:val="20"/>
        </w:rPr>
      </w:pPr>
      <w:r w:rsidRPr="00DB1C38">
        <w:rPr>
          <w:rFonts w:ascii="Arial" w:eastAsia="Calibri" w:hAnsi="Arial" w:cs="Arial"/>
          <w:sz w:val="20"/>
          <w:szCs w:val="20"/>
        </w:rPr>
        <w:lastRenderedPageBreak/>
        <w:t>Integralną część oferty stanowią następujące dokumenty:</w:t>
      </w:r>
    </w:p>
    <w:p w14:paraId="7E81F788" w14:textId="77777777" w:rsidR="00724E17" w:rsidRPr="000536D7" w:rsidRDefault="00724E17" w:rsidP="00724E17">
      <w:pPr>
        <w:widowControl/>
        <w:suppressAutoHyphens w:val="0"/>
        <w:autoSpaceDE w:val="0"/>
        <w:spacing w:after="0" w:line="240" w:lineRule="auto"/>
        <w:textAlignment w:val="auto"/>
        <w:rPr>
          <w:rFonts w:ascii="Arial" w:eastAsia="Calibri" w:hAnsi="Arial" w:cs="Arial"/>
          <w:sz w:val="20"/>
          <w:szCs w:val="20"/>
        </w:rPr>
      </w:pPr>
    </w:p>
    <w:p w14:paraId="5B022154" w14:textId="77777777" w:rsidR="00724E17" w:rsidRPr="000536D7" w:rsidRDefault="00724E17" w:rsidP="000524F0">
      <w:pPr>
        <w:widowControl/>
        <w:numPr>
          <w:ilvl w:val="0"/>
          <w:numId w:val="9"/>
        </w:numPr>
        <w:autoSpaceDE w:val="0"/>
        <w:spacing w:after="0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0536D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BC57658" w14:textId="77777777" w:rsidR="00724E17" w:rsidRPr="000536D7" w:rsidRDefault="00724E17" w:rsidP="000524F0">
      <w:pPr>
        <w:widowControl/>
        <w:numPr>
          <w:ilvl w:val="0"/>
          <w:numId w:val="9"/>
        </w:numPr>
        <w:autoSpaceDE w:val="0"/>
        <w:spacing w:after="0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0536D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6159FE36" w14:textId="77777777" w:rsidR="00724E17" w:rsidRPr="000536D7" w:rsidRDefault="00724E17" w:rsidP="00A43170">
      <w:pPr>
        <w:widowControl/>
        <w:numPr>
          <w:ilvl w:val="0"/>
          <w:numId w:val="9"/>
        </w:numPr>
        <w:autoSpaceDE w:val="0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0536D7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67AFA32A" w14:textId="77777777" w:rsidR="008C3B8F" w:rsidRPr="000536D7" w:rsidRDefault="008C3B8F" w:rsidP="00431C28">
      <w:pPr>
        <w:suppressAutoHyphens w:val="0"/>
        <w:autoSpaceDE w:val="0"/>
        <w:ind w:left="360"/>
        <w:jc w:val="both"/>
        <w:textAlignment w:val="auto"/>
        <w:rPr>
          <w:rFonts w:ascii="Arial" w:eastAsia="Calibri" w:hAnsi="Arial" w:cs="Arial"/>
          <w:sz w:val="20"/>
          <w:szCs w:val="20"/>
        </w:rPr>
      </w:pPr>
    </w:p>
    <w:p w14:paraId="5CD01937" w14:textId="77777777" w:rsidR="00724E17" w:rsidRDefault="00724E17" w:rsidP="00724E17">
      <w:pPr>
        <w:spacing w:before="60" w:after="60" w:line="200" w:lineRule="atLeast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Dnia _____________________  roku</w:t>
      </w:r>
    </w:p>
    <w:p w14:paraId="3FB01C94" w14:textId="77777777" w:rsidR="00724E17" w:rsidRPr="000536D7" w:rsidRDefault="00724E17" w:rsidP="00724E17">
      <w:pPr>
        <w:spacing w:before="60" w:after="60" w:line="200" w:lineRule="atLeast"/>
        <w:rPr>
          <w:rFonts w:ascii="Arial" w:hAnsi="Arial" w:cs="Arial"/>
          <w:sz w:val="20"/>
          <w:szCs w:val="20"/>
        </w:rPr>
      </w:pPr>
    </w:p>
    <w:p w14:paraId="624524C4" w14:textId="77777777" w:rsidR="00724E17" w:rsidRPr="000536D7" w:rsidRDefault="00724E17" w:rsidP="00724E17">
      <w:pPr>
        <w:spacing w:before="60" w:after="60" w:line="200" w:lineRule="atLeast"/>
        <w:rPr>
          <w:rFonts w:ascii="Arial" w:hAnsi="Arial" w:cs="Arial"/>
          <w:sz w:val="20"/>
          <w:szCs w:val="20"/>
        </w:rPr>
      </w:pPr>
    </w:p>
    <w:p w14:paraId="11A06C97" w14:textId="197AEAB1" w:rsidR="008D1AE2" w:rsidRPr="00004AE2" w:rsidRDefault="00724E17" w:rsidP="00CB6A73">
      <w:pPr>
        <w:spacing w:before="60" w:after="60" w:line="200" w:lineRule="atLeast"/>
        <w:jc w:val="right"/>
        <w:rPr>
          <w:rFonts w:ascii="Arial" w:hAnsi="Arial" w:cs="Arial"/>
          <w:i/>
          <w:sz w:val="18"/>
          <w:szCs w:val="18"/>
        </w:rPr>
      </w:pPr>
      <w:r w:rsidRPr="000536D7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podpis </w:t>
      </w:r>
      <w:r w:rsidR="008C3B8F">
        <w:rPr>
          <w:rFonts w:ascii="Arial" w:hAnsi="Arial" w:cs="Arial"/>
          <w:i/>
          <w:sz w:val="18"/>
          <w:szCs w:val="18"/>
        </w:rPr>
        <w:t>kwalifikowany</w:t>
      </w:r>
      <w:r w:rsidRPr="000536D7">
        <w:rPr>
          <w:rFonts w:ascii="Arial" w:hAnsi="Arial" w:cs="Arial"/>
          <w:i/>
          <w:sz w:val="18"/>
          <w:szCs w:val="18"/>
        </w:rPr>
        <w:t xml:space="preserve"> Wykonawcy</w:t>
      </w:r>
    </w:p>
    <w:sectPr w:rsidR="008D1AE2" w:rsidRPr="00004AE2" w:rsidSect="00C85E84">
      <w:footerReference w:type="default" r:id="rId8"/>
      <w:pgSz w:w="11905" w:h="16837" w:code="9"/>
      <w:pgMar w:top="709" w:right="1134" w:bottom="993" w:left="1134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4B3D4" w14:textId="77777777" w:rsidR="00BB3506" w:rsidRDefault="00BB3506">
      <w:pPr>
        <w:spacing w:after="0" w:line="240" w:lineRule="auto"/>
      </w:pPr>
      <w:r>
        <w:separator/>
      </w:r>
    </w:p>
  </w:endnote>
  <w:endnote w:type="continuationSeparator" w:id="0">
    <w:p w14:paraId="2417D155" w14:textId="77777777" w:rsidR="00BB3506" w:rsidRDefault="00BB3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StarSymbol">
    <w:altName w:val="Segoe UI Symbol"/>
    <w:charset w:val="02"/>
    <w:family w:val="auto"/>
    <w:pitch w:val="default"/>
  </w:font>
  <w:font w:name="HG Mincho Light J">
    <w:altName w:val="Times New Roman"/>
    <w:charset w:val="00"/>
    <w:family w:val="auto"/>
    <w:pitch w:val="variable"/>
  </w:font>
  <w:font w:name="Albany">
    <w:altName w:val="Arial"/>
    <w:charset w:val="00"/>
    <w:family w:val="swiss"/>
    <w:pitch w:val="variable"/>
  </w:font>
  <w:font w:name="OpenSymbol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ttawa">
    <w:altName w:val="Times New Roman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BFC9" w14:textId="5478DE4D" w:rsidR="00872840" w:rsidRPr="00930BBE" w:rsidRDefault="00872840" w:rsidP="007972F7">
    <w:pPr>
      <w:spacing w:after="0" w:line="240" w:lineRule="auto"/>
      <w:rPr>
        <w:rFonts w:ascii="Arial" w:hAnsi="Arial" w:cs="Arial"/>
      </w:rPr>
    </w:pPr>
    <w:r w:rsidRPr="007972F7">
      <w:rPr>
        <w:rFonts w:ascii="Arial" w:hAnsi="Arial" w:cs="Arial"/>
        <w:i/>
        <w:sz w:val="16"/>
        <w:szCs w:val="16"/>
      </w:rPr>
      <w:t>Specyfikacja  Warunków Zamówienia – Sprawa Nr NZI.26</w:t>
    </w:r>
    <w:r w:rsidR="007972F7" w:rsidRPr="007972F7">
      <w:rPr>
        <w:rFonts w:ascii="Arial" w:hAnsi="Arial" w:cs="Arial"/>
        <w:i/>
        <w:sz w:val="16"/>
        <w:szCs w:val="16"/>
      </w:rPr>
      <w:t>1.1</w:t>
    </w:r>
    <w:r w:rsidR="004D2A3A">
      <w:rPr>
        <w:rFonts w:ascii="Arial" w:hAnsi="Arial" w:cs="Arial"/>
        <w:i/>
        <w:sz w:val="16"/>
        <w:szCs w:val="16"/>
      </w:rPr>
      <w:t>2</w:t>
    </w:r>
    <w:r w:rsidR="007972F7" w:rsidRPr="007972F7">
      <w:rPr>
        <w:rFonts w:ascii="Arial" w:hAnsi="Arial" w:cs="Arial"/>
        <w:i/>
        <w:sz w:val="16"/>
        <w:szCs w:val="16"/>
      </w:rPr>
      <w:t>.</w:t>
    </w:r>
    <w:r w:rsidR="00873D72" w:rsidRPr="007972F7">
      <w:rPr>
        <w:rFonts w:ascii="Arial" w:hAnsi="Arial" w:cs="Arial"/>
        <w:i/>
        <w:sz w:val="16"/>
        <w:szCs w:val="16"/>
      </w:rPr>
      <w:t>202</w:t>
    </w:r>
    <w:r w:rsidR="007972F7" w:rsidRPr="007972F7">
      <w:rPr>
        <w:rFonts w:ascii="Arial" w:hAnsi="Arial" w:cs="Arial"/>
        <w:i/>
        <w:sz w:val="16"/>
        <w:szCs w:val="16"/>
      </w:rPr>
      <w:t>6</w:t>
    </w:r>
    <w:r w:rsidR="007972F7"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</w:t>
    </w:r>
    <w:r w:rsidRPr="00930BBE">
      <w:rPr>
        <w:rFonts w:ascii="Arial" w:hAnsi="Arial" w:cs="Arial"/>
        <w:i/>
        <w:sz w:val="16"/>
        <w:szCs w:val="16"/>
      </w:rPr>
      <w:t xml:space="preserve">Strona </w:t>
    </w:r>
    <w:r w:rsidR="00070744" w:rsidRPr="00930BBE">
      <w:rPr>
        <w:rFonts w:ascii="Arial" w:hAnsi="Arial" w:cs="Arial"/>
        <w:i/>
        <w:sz w:val="16"/>
        <w:szCs w:val="16"/>
      </w:rPr>
      <w:fldChar w:fldCharType="begin"/>
    </w:r>
    <w:r w:rsidRPr="00930BBE">
      <w:rPr>
        <w:rFonts w:ascii="Arial" w:hAnsi="Arial" w:cs="Arial"/>
        <w:i/>
        <w:sz w:val="16"/>
        <w:szCs w:val="16"/>
      </w:rPr>
      <w:instrText xml:space="preserve"> PAGE </w:instrText>
    </w:r>
    <w:r w:rsidR="00070744" w:rsidRPr="00930BBE">
      <w:rPr>
        <w:rFonts w:ascii="Arial" w:hAnsi="Arial" w:cs="Arial"/>
        <w:i/>
        <w:sz w:val="16"/>
        <w:szCs w:val="16"/>
      </w:rPr>
      <w:fldChar w:fldCharType="separate"/>
    </w:r>
    <w:r w:rsidR="00FC1C93">
      <w:rPr>
        <w:rFonts w:ascii="Arial" w:hAnsi="Arial" w:cs="Arial"/>
        <w:i/>
        <w:noProof/>
        <w:sz w:val="16"/>
        <w:szCs w:val="16"/>
      </w:rPr>
      <w:t>2</w:t>
    </w:r>
    <w:r w:rsidR="00070744" w:rsidRPr="00930BBE">
      <w:rPr>
        <w:rFonts w:ascii="Arial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89F9" w14:textId="77777777" w:rsidR="00BB3506" w:rsidRDefault="00BB3506">
      <w:pPr>
        <w:spacing w:after="0" w:line="240" w:lineRule="auto"/>
      </w:pPr>
      <w:r>
        <w:separator/>
      </w:r>
    </w:p>
  </w:footnote>
  <w:footnote w:type="continuationSeparator" w:id="0">
    <w:p w14:paraId="7B2AAAFE" w14:textId="77777777" w:rsidR="00BB3506" w:rsidRDefault="00BB3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1" w15:restartNumberingAfterBreak="0">
    <w:nsid w:val="00000003"/>
    <w:multiLevelType w:val="multilevel"/>
    <w:tmpl w:val="8506BAA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316452D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00000005"/>
    <w:multiLevelType w:val="multilevel"/>
    <w:tmpl w:val="615461E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454" w:hanging="454"/>
      </w:pPr>
      <w:rPr>
        <w:rFonts w:ascii="Arial" w:eastAsia="Calibri" w:hAnsi="Arial" w:cs="Arial"/>
        <w:b w:val="0"/>
      </w:rPr>
    </w:lvl>
    <w:lvl w:ilvl="1">
      <w:start w:val="5"/>
      <w:numFmt w:val="decimal"/>
      <w:lvlText w:val="10.%2."/>
      <w:lvlJc w:val="left"/>
      <w:pPr>
        <w:tabs>
          <w:tab w:val="num" w:pos="0"/>
        </w:tabs>
        <w:ind w:left="454" w:hanging="454"/>
      </w:pPr>
      <w:rPr>
        <w:b w:val="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b w:val="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b w:val="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b w:val="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Calibri" w:hAnsi="Calibri" w:cs="Segoe UI"/>
        <w:sz w:val="20"/>
        <w:szCs w:val="20"/>
      </w:rPr>
    </w:lvl>
  </w:abstractNum>
  <w:abstractNum w:abstractNumId="6" w15:restartNumberingAfterBreak="0">
    <w:nsid w:val="00000008"/>
    <w:multiLevelType w:val="multilevel"/>
    <w:tmpl w:val="31E464D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Times New Roman"/>
        <w:b w:val="0"/>
        <w:i/>
        <w:color w:val="000000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7.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1" w15:restartNumberingAfterBreak="0">
    <w:nsid w:val="0000000D"/>
    <w:multiLevelType w:val="multilevel"/>
    <w:tmpl w:val="4870437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eastAsia="Lucida Sans Unicode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E"/>
    <w:multiLevelType w:val="singleLevel"/>
    <w:tmpl w:val="A5FE75A8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3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14" w15:restartNumberingAfterBreak="0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6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</w:abstractNum>
  <w:abstractNum w:abstractNumId="18" w15:restartNumberingAfterBreak="0">
    <w:nsid w:val="00000014"/>
    <w:multiLevelType w:val="singleLevel"/>
    <w:tmpl w:val="00000014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multilevel"/>
    <w:tmpl w:val="00000016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0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1" w15:restartNumberingAfterBreak="0">
    <w:nsid w:val="00000019"/>
    <w:multiLevelType w:val="singleLevel"/>
    <w:tmpl w:val="00000019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113"/>
      </w:pPr>
      <w:rPr>
        <w:rFonts w:ascii="Calibri" w:hAnsi="Calibri" w:cs="Times New Roman"/>
        <w:b w:val="0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</w:lvl>
  </w:abstractNum>
  <w:abstractNum w:abstractNumId="23" w15:restartNumberingAfterBreak="0">
    <w:nsid w:val="0000001B"/>
    <w:multiLevelType w:val="multilevel"/>
    <w:tmpl w:val="0000001B"/>
    <w:name w:val="WW8Num31"/>
    <w:lvl w:ilvl="0">
      <w:numFmt w:val="bullet"/>
      <w:lvlText w:val=""/>
      <w:lvlJc w:val="left"/>
      <w:pPr>
        <w:tabs>
          <w:tab w:val="num" w:pos="0"/>
        </w:tabs>
        <w:ind w:left="794" w:hanging="340"/>
      </w:pPr>
      <w:rPr>
        <w:rFonts w:ascii="Wingdings" w:hAnsi="Wingdings" w:cs="Segoe UI"/>
        <w:sz w:val="20"/>
        <w:szCs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</w:abstractNum>
  <w:abstractNum w:abstractNumId="24" w15:restartNumberingAfterBreak="0">
    <w:nsid w:val="0000001C"/>
    <w:multiLevelType w:val="singleLevel"/>
    <w:tmpl w:val="0000001C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Wingdings" w:hAnsi="Wingdings" w:cs="Microsoft YaHei"/>
      </w:rPr>
    </w:lvl>
  </w:abstractNum>
  <w:abstractNum w:abstractNumId="25" w15:restartNumberingAfterBreak="0">
    <w:nsid w:val="0000001D"/>
    <w:multiLevelType w:val="singleLevel"/>
    <w:tmpl w:val="CF9ADE24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color w:val="000000"/>
        <w:sz w:val="20"/>
        <w:szCs w:val="20"/>
      </w:rPr>
    </w:lvl>
  </w:abstractNum>
  <w:abstractNum w:abstractNumId="26" w15:restartNumberingAfterBreak="0">
    <w:nsid w:val="0000001E"/>
    <w:multiLevelType w:val="multilevel"/>
    <w:tmpl w:val="8C86958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8" w15:restartNumberingAfterBreak="0">
    <w:nsid w:val="00000020"/>
    <w:multiLevelType w:val="singleLevel"/>
    <w:tmpl w:val="00000020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454" w:hanging="114"/>
      </w:pPr>
    </w:lvl>
  </w:abstractNum>
  <w:abstractNum w:abstractNumId="29" w15:restartNumberingAfterBreak="0">
    <w:nsid w:val="00000021"/>
    <w:multiLevelType w:val="multilevel"/>
    <w:tmpl w:val="58485EF2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22"/>
    <w:multiLevelType w:val="singleLevel"/>
    <w:tmpl w:val="37041990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1" w15:restartNumberingAfterBreak="0">
    <w:nsid w:val="00000023"/>
    <w:multiLevelType w:val="multilevel"/>
    <w:tmpl w:val="9762F5CA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0000024"/>
    <w:multiLevelType w:val="singleLevel"/>
    <w:tmpl w:val="54AA8D1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3" w15:restartNumberingAfterBreak="0">
    <w:nsid w:val="00000025"/>
    <w:multiLevelType w:val="singleLevel"/>
    <w:tmpl w:val="00000025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1134" w:hanging="454"/>
      </w:pPr>
      <w:rPr>
        <w:rFonts w:ascii="Symbol" w:hAnsi="Symbol"/>
      </w:rPr>
    </w:lvl>
  </w:abstractNum>
  <w:abstractNum w:abstractNumId="34" w15:restartNumberingAfterBreak="0">
    <w:nsid w:val="00000026"/>
    <w:multiLevelType w:val="singleLevel"/>
    <w:tmpl w:val="DF80BCDC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35" w15:restartNumberingAfterBreak="0">
    <w:nsid w:val="00000027"/>
    <w:multiLevelType w:val="singleLevel"/>
    <w:tmpl w:val="0000002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36" w15:restartNumberingAfterBreak="0">
    <w:nsid w:val="00000028"/>
    <w:multiLevelType w:val="singleLevel"/>
    <w:tmpl w:val="E65A953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Arial" w:hAnsi="Arial" w:cs="Lucida Sans Unicode" w:hint="default"/>
        <w:sz w:val="20"/>
        <w:szCs w:val="20"/>
      </w:rPr>
    </w:lvl>
  </w:abstractNum>
  <w:abstractNum w:abstractNumId="37" w15:restartNumberingAfterBreak="0">
    <w:nsid w:val="00000029"/>
    <w:multiLevelType w:val="singleLevel"/>
    <w:tmpl w:val="8A02E250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i w:val="0"/>
        <w:sz w:val="20"/>
        <w:szCs w:val="20"/>
      </w:rPr>
    </w:lvl>
  </w:abstractNum>
  <w:abstractNum w:abstractNumId="38" w15:restartNumberingAfterBreak="0">
    <w:nsid w:val="0000002A"/>
    <w:multiLevelType w:val="multilevel"/>
    <w:tmpl w:val="0000002A"/>
    <w:name w:val="WW8Num46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40"/>
      </w:pPr>
    </w:lvl>
    <w:lvl w:ilvl="1">
      <w:start w:val="1"/>
      <w:numFmt w:val="decimal"/>
      <w:lvlText w:val="11.%2."/>
      <w:lvlJc w:val="left"/>
      <w:pPr>
        <w:tabs>
          <w:tab w:val="num" w:pos="0"/>
        </w:tabs>
        <w:ind w:left="454" w:hanging="454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2E"/>
    <w:multiLevelType w:val="multilevel"/>
    <w:tmpl w:val="0000002E"/>
    <w:name w:val="WW8Num50"/>
    <w:lvl w:ilvl="0">
      <w:start w:val="7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42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3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1" w:hanging="360"/>
      </w:pPr>
    </w:lvl>
  </w:abstractNum>
  <w:abstractNum w:abstractNumId="44" w15:restartNumberingAfterBreak="0">
    <w:nsid w:val="00000032"/>
    <w:multiLevelType w:val="singleLevel"/>
    <w:tmpl w:val="00000032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5" w15:restartNumberingAfterBreak="0">
    <w:nsid w:val="00000033"/>
    <w:multiLevelType w:val="multilevel"/>
    <w:tmpl w:val="00000033"/>
    <w:name w:val="WW8Num55"/>
    <w:lvl w:ilvl="0">
      <w:start w:val="1"/>
      <w:numFmt w:val="decimal"/>
      <w:lvlText w:val="47.%1."/>
      <w:lvlJc w:val="left"/>
      <w:pPr>
        <w:tabs>
          <w:tab w:val="num" w:pos="0"/>
        </w:tabs>
        <w:ind w:left="454" w:hanging="454"/>
      </w:p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6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</w:abstractNum>
  <w:abstractNum w:abstractNumId="47" w15:restartNumberingAfterBreak="0">
    <w:nsid w:val="00000035"/>
    <w:multiLevelType w:val="singleLevel"/>
    <w:tmpl w:val="65E8E40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48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9" w15:restartNumberingAfterBreak="0">
    <w:nsid w:val="00000037"/>
    <w:multiLevelType w:val="multilevel"/>
    <w:tmpl w:val="E5DCDB96"/>
    <w:name w:val="WW8Num59"/>
    <w:lvl w:ilvl="0">
      <w:start w:val="1"/>
      <w:numFmt w:val="decimal"/>
      <w:lvlText w:val="48.%1."/>
      <w:lvlJc w:val="left"/>
      <w:pPr>
        <w:tabs>
          <w:tab w:val="num" w:pos="0"/>
        </w:tabs>
        <w:ind w:left="454" w:hanging="454"/>
      </w:pPr>
      <w:rPr>
        <w:b w:val="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0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color w:val="000000"/>
        <w:sz w:val="20"/>
        <w:szCs w:val="20"/>
      </w:rPr>
    </w:lvl>
  </w:abstractNum>
  <w:abstractNum w:abstractNumId="51" w15:restartNumberingAfterBreak="0">
    <w:nsid w:val="00000039"/>
    <w:multiLevelType w:val="singleLevel"/>
    <w:tmpl w:val="2660BDD6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52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3" w15:restartNumberingAfterBreak="0">
    <w:nsid w:val="0000003B"/>
    <w:multiLevelType w:val="singleLevel"/>
    <w:tmpl w:val="0000003B"/>
    <w:name w:val="WW8Num64"/>
    <w:lvl w:ilvl="0">
      <w:start w:val="1"/>
      <w:numFmt w:val="lowerLetter"/>
      <w:lvlText w:val="%1)"/>
      <w:lvlJc w:val="left"/>
      <w:pPr>
        <w:tabs>
          <w:tab w:val="num" w:pos="-187"/>
        </w:tabs>
        <w:ind w:left="567" w:hanging="283"/>
      </w:pPr>
    </w:lvl>
  </w:abstractNum>
  <w:abstractNum w:abstractNumId="54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)"/>
      <w:lvlJc w:val="left"/>
      <w:pPr>
        <w:tabs>
          <w:tab w:val="num" w:pos="-28"/>
        </w:tabs>
        <w:ind w:left="539" w:hanging="113"/>
      </w:pPr>
      <w:rPr>
        <w:rFonts w:ascii="Calibri" w:hAnsi="Calibri" w:cs="Segoe UI"/>
        <w:bCs/>
        <w:strike/>
        <w:sz w:val="20"/>
        <w:szCs w:val="20"/>
      </w:rPr>
    </w:lvl>
  </w:abstractNum>
  <w:abstractNum w:abstractNumId="55" w15:restartNumberingAfterBreak="0">
    <w:nsid w:val="0000003D"/>
    <w:multiLevelType w:val="singleLevel"/>
    <w:tmpl w:val="0000003D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6" w15:restartNumberingAfterBreak="0">
    <w:nsid w:val="0000003E"/>
    <w:multiLevelType w:val="singleLevel"/>
    <w:tmpl w:val="D89A2FB0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Lucida Sans Unicode" w:hint="default"/>
        <w:b w:val="0"/>
        <w:color w:val="000000"/>
        <w:sz w:val="20"/>
        <w:szCs w:val="20"/>
      </w:rPr>
    </w:lvl>
  </w:abstractNum>
  <w:abstractNum w:abstractNumId="57" w15:restartNumberingAfterBreak="0">
    <w:nsid w:val="0000003F"/>
    <w:multiLevelType w:val="singleLevel"/>
    <w:tmpl w:val="0000003F"/>
    <w:name w:val="WW8Num68"/>
    <w:lvl w:ilvl="0">
      <w:start w:val="1"/>
      <w:numFmt w:val="lowerLetter"/>
      <w:lvlText w:val="%1)"/>
      <w:lvlJc w:val="left"/>
      <w:pPr>
        <w:tabs>
          <w:tab w:val="num" w:pos="-188"/>
        </w:tabs>
        <w:ind w:left="566" w:hanging="283"/>
      </w:pPr>
    </w:lvl>
  </w:abstractNum>
  <w:abstractNum w:abstractNumId="58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9" w15:restartNumberingAfterBreak="0">
    <w:nsid w:val="00000041"/>
    <w:multiLevelType w:val="multilevel"/>
    <w:tmpl w:val="00000041"/>
    <w:name w:val="WW8Num70"/>
    <w:lvl w:ilvl="0">
      <w:start w:val="6"/>
      <w:numFmt w:val="decimal"/>
      <w:lvlText w:val="10.%1."/>
      <w:lvlJc w:val="left"/>
      <w:pPr>
        <w:tabs>
          <w:tab w:val="num" w:pos="284"/>
        </w:tabs>
        <w:ind w:left="738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</w:abstractNum>
  <w:abstractNum w:abstractNumId="60" w15:restartNumberingAfterBreak="0">
    <w:nsid w:val="00000042"/>
    <w:multiLevelType w:val="singleLevel"/>
    <w:tmpl w:val="00000042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egoe UI"/>
        <w:sz w:val="20"/>
        <w:szCs w:val="20"/>
      </w:rPr>
    </w:lvl>
  </w:abstractNum>
  <w:abstractNum w:abstractNumId="61" w15:restartNumberingAfterBreak="0">
    <w:nsid w:val="00000043"/>
    <w:multiLevelType w:val="multilevel"/>
    <w:tmpl w:val="00000043"/>
    <w:name w:val="WW8Num73"/>
    <w:lvl w:ilvl="0">
      <w:numFmt w:val="bullet"/>
      <w:lvlText w:val=""/>
      <w:lvlJc w:val="left"/>
      <w:pPr>
        <w:tabs>
          <w:tab w:val="num" w:pos="0"/>
        </w:tabs>
        <w:ind w:left="680" w:hanging="226"/>
      </w:pPr>
      <w:rPr>
        <w:rFonts w:ascii="Wingdings" w:hAnsi="Wingdings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2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Segoe UI"/>
        <w:strike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0000045"/>
    <w:multiLevelType w:val="multilevel"/>
    <w:tmpl w:val="00000045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7"/>
    <w:multiLevelType w:val="multilevel"/>
    <w:tmpl w:val="E2A2F77E"/>
    <w:name w:val="WW8Num80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Arial" w:hAnsi="Arial" w:cs="Arial"/>
        <w:b w:val="0"/>
        <w:bCs w:val="0"/>
        <w:iCs/>
        <w:color w:val="000000"/>
        <w:kern w:val="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57" w:hanging="180"/>
      </w:pPr>
      <w:rPr>
        <w:rFonts w:ascii="Wingdings" w:hAnsi="Wingdings" w:cs="Wingdings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77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77" w:hanging="180"/>
      </w:pPr>
    </w:lvl>
  </w:abstractNum>
  <w:abstractNum w:abstractNumId="65" w15:restartNumberingAfterBreak="0">
    <w:nsid w:val="00000051"/>
    <w:multiLevelType w:val="singleLevel"/>
    <w:tmpl w:val="00000051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Lucida Sans Unicode" w:hint="default"/>
        <w:sz w:val="20"/>
        <w:szCs w:val="20"/>
      </w:rPr>
    </w:lvl>
  </w:abstractNum>
  <w:abstractNum w:abstractNumId="66" w15:restartNumberingAfterBreak="0">
    <w:nsid w:val="02790BAF"/>
    <w:multiLevelType w:val="hybridMultilevel"/>
    <w:tmpl w:val="DF8A5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02D016D3"/>
    <w:multiLevelType w:val="multilevel"/>
    <w:tmpl w:val="AFFCEE82"/>
    <w:styleLink w:val="WW8Num44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8" w15:restartNumberingAfterBreak="0">
    <w:nsid w:val="064653F0"/>
    <w:multiLevelType w:val="hybridMultilevel"/>
    <w:tmpl w:val="AA9463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745010E"/>
    <w:multiLevelType w:val="hybridMultilevel"/>
    <w:tmpl w:val="017AE30E"/>
    <w:lvl w:ilvl="0" w:tplc="B060F560">
      <w:start w:val="11"/>
      <w:numFmt w:val="decimal"/>
      <w:lvlText w:val="%1."/>
      <w:lvlJc w:val="left"/>
      <w:pPr>
        <w:ind w:left="720" w:hanging="360"/>
      </w:pPr>
      <w:rPr>
        <w:rFonts w:ascii="Arial" w:eastAsia="Lucida Sans Unicode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7E21C6F"/>
    <w:multiLevelType w:val="hybridMultilevel"/>
    <w:tmpl w:val="E412479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4634B86"/>
    <w:multiLevelType w:val="hybridMultilevel"/>
    <w:tmpl w:val="42C00A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CB61BD8"/>
    <w:multiLevelType w:val="multilevel"/>
    <w:tmpl w:val="A27CEAA4"/>
    <w:styleLink w:val="WW8Num35"/>
    <w:lvl w:ilvl="0">
      <w:start w:val="2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1F3E546A"/>
    <w:multiLevelType w:val="multilevel"/>
    <w:tmpl w:val="3B2A20D0"/>
    <w:styleLink w:val="WW8Num4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4" w15:restartNumberingAfterBreak="0">
    <w:nsid w:val="1F43731F"/>
    <w:multiLevelType w:val="hybridMultilevel"/>
    <w:tmpl w:val="EF227560"/>
    <w:lvl w:ilvl="0" w:tplc="F06AD6EE">
      <w:start w:val="4"/>
      <w:numFmt w:val="bullet"/>
      <w:lvlText w:val=""/>
      <w:lvlJc w:val="left"/>
      <w:pPr>
        <w:ind w:left="10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5" w15:restartNumberingAfterBreak="0">
    <w:nsid w:val="20301682"/>
    <w:multiLevelType w:val="hybridMultilevel"/>
    <w:tmpl w:val="C226DA3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5526D68">
      <w:start w:val="2"/>
      <w:numFmt w:val="upperRoman"/>
      <w:lvlText w:val="%2."/>
      <w:lvlJc w:val="left"/>
      <w:pPr>
        <w:ind w:left="2084" w:hanging="720"/>
      </w:pPr>
      <w:rPr>
        <w:rFonts w:hint="default"/>
        <w:b/>
        <w:bCs/>
        <w:i w:val="0"/>
        <w:i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BF9EAF3C">
      <w:start w:val="1"/>
      <w:numFmt w:val="decimal"/>
      <w:lvlText w:val="%4."/>
      <w:lvlJc w:val="left"/>
      <w:pPr>
        <w:ind w:left="3164" w:hanging="360"/>
      </w:pPr>
      <w:rPr>
        <w:rFonts w:ascii="Arial" w:hAnsi="Arial" w:cs="Arial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25A26846"/>
    <w:multiLevelType w:val="hybridMultilevel"/>
    <w:tmpl w:val="3F589D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DB11555"/>
    <w:multiLevelType w:val="hybridMultilevel"/>
    <w:tmpl w:val="129405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E7D3297"/>
    <w:multiLevelType w:val="hybridMultilevel"/>
    <w:tmpl w:val="3C6A247C"/>
    <w:lvl w:ilvl="0" w:tplc="22823E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9" w15:restartNumberingAfterBreak="0">
    <w:nsid w:val="358E4905"/>
    <w:multiLevelType w:val="hybridMultilevel"/>
    <w:tmpl w:val="0F208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1297E17"/>
    <w:multiLevelType w:val="hybridMultilevel"/>
    <w:tmpl w:val="A99C4A40"/>
    <w:lvl w:ilvl="0" w:tplc="FB1856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4553392"/>
    <w:multiLevelType w:val="hybridMultilevel"/>
    <w:tmpl w:val="313640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51D304C"/>
    <w:multiLevelType w:val="hybridMultilevel"/>
    <w:tmpl w:val="431CE0AC"/>
    <w:lvl w:ilvl="0" w:tplc="A2E48B1C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83" w15:restartNumberingAfterBreak="0">
    <w:nsid w:val="461A08A5"/>
    <w:multiLevelType w:val="hybridMultilevel"/>
    <w:tmpl w:val="C134A0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6574147"/>
    <w:multiLevelType w:val="hybridMultilevel"/>
    <w:tmpl w:val="13DC4A9E"/>
    <w:lvl w:ilvl="0" w:tplc="E7B8282E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884453E"/>
    <w:multiLevelType w:val="hybridMultilevel"/>
    <w:tmpl w:val="2B42074E"/>
    <w:lvl w:ilvl="0" w:tplc="2F286788">
      <w:start w:val="4"/>
      <w:numFmt w:val="bullet"/>
      <w:lvlText w:val=""/>
      <w:lvlJc w:val="left"/>
      <w:pPr>
        <w:ind w:left="70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6" w15:restartNumberingAfterBreak="0">
    <w:nsid w:val="49F50E99"/>
    <w:multiLevelType w:val="multilevel"/>
    <w:tmpl w:val="67324E9C"/>
    <w:styleLink w:val="WW8Num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)"/>
      <w:lvlJc w:val="left"/>
      <w:rPr>
        <w:rFonts w:ascii="Arial" w:eastAsia="Calibri" w:hAnsi="Arial" w:cs="Arial"/>
        <w:sz w:val="20"/>
        <w:szCs w:val="20"/>
      </w:rPr>
    </w:lvl>
    <w:lvl w:ilvl="2">
      <w:start w:val="1"/>
      <w:numFmt w:val="lowerLetter"/>
      <w:lvlText w:val="%3)"/>
      <w:lvlJc w:val="left"/>
      <w:rPr>
        <w:rFonts w:eastAsia="Lucida Sans Unicode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4F010DA7"/>
    <w:multiLevelType w:val="hybridMultilevel"/>
    <w:tmpl w:val="E610A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A13D63"/>
    <w:multiLevelType w:val="hybridMultilevel"/>
    <w:tmpl w:val="8116BEF2"/>
    <w:lvl w:ilvl="0" w:tplc="A2E48B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D55548F"/>
    <w:multiLevelType w:val="hybridMultilevel"/>
    <w:tmpl w:val="41CCAEBA"/>
    <w:lvl w:ilvl="0" w:tplc="22823E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0" w15:restartNumberingAfterBreak="0">
    <w:nsid w:val="5F7E215B"/>
    <w:multiLevelType w:val="multilevel"/>
    <w:tmpl w:val="953A790E"/>
    <w:styleLink w:val="WW8Num53"/>
    <w:lvl w:ilvl="0">
      <w:start w:val="1"/>
      <w:numFmt w:val="lowerLetter"/>
      <w:lvlText w:val="%1)"/>
      <w:lvlJc w:val="left"/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60155463"/>
    <w:multiLevelType w:val="hybridMultilevel"/>
    <w:tmpl w:val="61FC8F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62941631"/>
    <w:multiLevelType w:val="hybridMultilevel"/>
    <w:tmpl w:val="7FD0DC6E"/>
    <w:lvl w:ilvl="0" w:tplc="29A02ECA">
      <w:start w:val="11"/>
      <w:numFmt w:val="decimal"/>
      <w:lvlText w:val="%1."/>
      <w:lvlJc w:val="left"/>
      <w:pPr>
        <w:ind w:left="720" w:hanging="360"/>
      </w:pPr>
      <w:rPr>
        <w:rFonts w:ascii="Arial" w:eastAsia="Lucida Sans Unicode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EF2ED7"/>
    <w:multiLevelType w:val="hybridMultilevel"/>
    <w:tmpl w:val="55062B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5F52D53"/>
    <w:multiLevelType w:val="multilevel"/>
    <w:tmpl w:val="FEC6763C"/>
    <w:styleLink w:val="WW8Num4"/>
    <w:lvl w:ilvl="0">
      <w:start w:val="1"/>
      <w:numFmt w:val="lowerLetter"/>
      <w:lvlText w:val="%1)"/>
      <w:lvlJc w:val="left"/>
      <w:rPr>
        <w:rFonts w:ascii="Arial" w:eastAsia="Lucida Sans Unicode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5" w15:restartNumberingAfterBreak="0">
    <w:nsid w:val="69275813"/>
    <w:multiLevelType w:val="hybridMultilevel"/>
    <w:tmpl w:val="1E8C41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F79517B"/>
    <w:multiLevelType w:val="hybridMultilevel"/>
    <w:tmpl w:val="0E6C8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7045E8"/>
    <w:multiLevelType w:val="hybridMultilevel"/>
    <w:tmpl w:val="A5ECFE50"/>
    <w:lvl w:ilvl="0" w:tplc="1E1EE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3402CEA"/>
    <w:multiLevelType w:val="hybridMultilevel"/>
    <w:tmpl w:val="ED36E462"/>
    <w:lvl w:ilvl="0" w:tplc="19646A0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3653627"/>
    <w:multiLevelType w:val="multilevel"/>
    <w:tmpl w:val="550C1BD0"/>
    <w:styleLink w:val="WW8Num18"/>
    <w:lvl w:ilvl="0">
      <w:start w:val="1"/>
      <w:numFmt w:val="lowerLetter"/>
      <w:lvlText w:val="%1)"/>
      <w:lvlJc w:val="left"/>
      <w:rPr>
        <w:rFonts w:ascii="Arial" w:eastAsia="Lucida Sans Unicode" w:hAnsi="Arial" w:cs="Arial"/>
        <w:iCs/>
        <w:sz w:val="20"/>
        <w:szCs w:val="20"/>
        <w:lang w:eastAsia="ar-SA" w:bidi="ar-S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Calibri" w:eastAsia="Calibri" w:hAnsi="Calibri" w:cs="Calibri"/>
        <w:sz w:val="22"/>
        <w:szCs w:val="22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318150960">
    <w:abstractNumId w:val="72"/>
  </w:num>
  <w:num w:numId="2" w16cid:durableId="119227250">
    <w:abstractNumId w:val="67"/>
  </w:num>
  <w:num w:numId="3" w16cid:durableId="1567456080">
    <w:abstractNumId w:val="99"/>
  </w:num>
  <w:num w:numId="4" w16cid:durableId="793182443">
    <w:abstractNumId w:val="86"/>
  </w:num>
  <w:num w:numId="5" w16cid:durableId="1138453009">
    <w:abstractNumId w:val="90"/>
  </w:num>
  <w:num w:numId="6" w16cid:durableId="829295279">
    <w:abstractNumId w:val="73"/>
  </w:num>
  <w:num w:numId="7" w16cid:durableId="1674256915">
    <w:abstractNumId w:val="94"/>
  </w:num>
  <w:num w:numId="8" w16cid:durableId="159733468">
    <w:abstractNumId w:val="1"/>
  </w:num>
  <w:num w:numId="9" w16cid:durableId="240330996">
    <w:abstractNumId w:val="17"/>
  </w:num>
  <w:num w:numId="10" w16cid:durableId="1772044380">
    <w:abstractNumId w:val="3"/>
  </w:num>
  <w:num w:numId="11" w16cid:durableId="1026981705">
    <w:abstractNumId w:val="75"/>
  </w:num>
  <w:num w:numId="12" w16cid:durableId="1120152831">
    <w:abstractNumId w:val="91"/>
  </w:num>
  <w:num w:numId="13" w16cid:durableId="797796332">
    <w:abstractNumId w:val="97"/>
  </w:num>
  <w:num w:numId="14" w16cid:durableId="128255614">
    <w:abstractNumId w:val="92"/>
  </w:num>
  <w:num w:numId="15" w16cid:durableId="1056006035">
    <w:abstractNumId w:val="88"/>
  </w:num>
  <w:num w:numId="16" w16cid:durableId="2122647063">
    <w:abstractNumId w:val="69"/>
  </w:num>
  <w:num w:numId="17" w16cid:durableId="192808535">
    <w:abstractNumId w:val="82"/>
  </w:num>
  <w:num w:numId="18" w16cid:durableId="2146267227">
    <w:abstractNumId w:val="60"/>
  </w:num>
  <w:num w:numId="19" w16cid:durableId="1329362852">
    <w:abstractNumId w:val="66"/>
  </w:num>
  <w:num w:numId="20" w16cid:durableId="303657871">
    <w:abstractNumId w:val="76"/>
  </w:num>
  <w:num w:numId="21" w16cid:durableId="1028215643">
    <w:abstractNumId w:val="98"/>
  </w:num>
  <w:num w:numId="22" w16cid:durableId="175193158">
    <w:abstractNumId w:val="77"/>
  </w:num>
  <w:num w:numId="23" w16cid:durableId="349257426">
    <w:abstractNumId w:val="87"/>
  </w:num>
  <w:num w:numId="24" w16cid:durableId="1005864392">
    <w:abstractNumId w:val="71"/>
  </w:num>
  <w:num w:numId="25" w16cid:durableId="23142972">
    <w:abstractNumId w:val="85"/>
  </w:num>
  <w:num w:numId="26" w16cid:durableId="68313847">
    <w:abstractNumId w:val="74"/>
  </w:num>
  <w:num w:numId="27" w16cid:durableId="997611176">
    <w:abstractNumId w:val="79"/>
  </w:num>
  <w:num w:numId="28" w16cid:durableId="1356687259">
    <w:abstractNumId w:val="95"/>
  </w:num>
  <w:num w:numId="29" w16cid:durableId="164325089">
    <w:abstractNumId w:val="68"/>
  </w:num>
  <w:num w:numId="30" w16cid:durableId="1304582663">
    <w:abstractNumId w:val="70"/>
  </w:num>
  <w:num w:numId="31" w16cid:durableId="1883446305">
    <w:abstractNumId w:val="84"/>
  </w:num>
  <w:num w:numId="32" w16cid:durableId="64845376">
    <w:abstractNumId w:val="83"/>
  </w:num>
  <w:num w:numId="33" w16cid:durableId="1188639915">
    <w:abstractNumId w:val="81"/>
  </w:num>
  <w:num w:numId="34" w16cid:durableId="695807999">
    <w:abstractNumId w:val="96"/>
  </w:num>
  <w:num w:numId="35" w16cid:durableId="1746103869">
    <w:abstractNumId w:val="93"/>
  </w:num>
  <w:num w:numId="36" w16cid:durableId="492919405">
    <w:abstractNumId w:val="80"/>
  </w:num>
  <w:num w:numId="37" w16cid:durableId="446892813">
    <w:abstractNumId w:val="78"/>
  </w:num>
  <w:num w:numId="38" w16cid:durableId="1178696280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34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8F"/>
    <w:rsid w:val="00004177"/>
    <w:rsid w:val="00004243"/>
    <w:rsid w:val="00004554"/>
    <w:rsid w:val="000047F4"/>
    <w:rsid w:val="00004AE2"/>
    <w:rsid w:val="00004D83"/>
    <w:rsid w:val="00005BF5"/>
    <w:rsid w:val="000062BC"/>
    <w:rsid w:val="00010F59"/>
    <w:rsid w:val="000111BC"/>
    <w:rsid w:val="000116BC"/>
    <w:rsid w:val="0001242E"/>
    <w:rsid w:val="00014C6A"/>
    <w:rsid w:val="00015D98"/>
    <w:rsid w:val="00015F96"/>
    <w:rsid w:val="00016FD9"/>
    <w:rsid w:val="000204C5"/>
    <w:rsid w:val="00022051"/>
    <w:rsid w:val="00022080"/>
    <w:rsid w:val="00024AD6"/>
    <w:rsid w:val="000272C0"/>
    <w:rsid w:val="0002749A"/>
    <w:rsid w:val="0003026E"/>
    <w:rsid w:val="00030295"/>
    <w:rsid w:val="00030A97"/>
    <w:rsid w:val="00030AF9"/>
    <w:rsid w:val="00032C16"/>
    <w:rsid w:val="000330A2"/>
    <w:rsid w:val="000335BF"/>
    <w:rsid w:val="0003530D"/>
    <w:rsid w:val="00035BA6"/>
    <w:rsid w:val="000362AB"/>
    <w:rsid w:val="00036AAA"/>
    <w:rsid w:val="00037A05"/>
    <w:rsid w:val="00043C2F"/>
    <w:rsid w:val="0004444B"/>
    <w:rsid w:val="0004511C"/>
    <w:rsid w:val="00046B9D"/>
    <w:rsid w:val="00047346"/>
    <w:rsid w:val="00051E61"/>
    <w:rsid w:val="000524DA"/>
    <w:rsid w:val="000524F0"/>
    <w:rsid w:val="0005258D"/>
    <w:rsid w:val="00052B0C"/>
    <w:rsid w:val="000562D9"/>
    <w:rsid w:val="00057008"/>
    <w:rsid w:val="000575EF"/>
    <w:rsid w:val="00060274"/>
    <w:rsid w:val="000604DA"/>
    <w:rsid w:val="00060AC7"/>
    <w:rsid w:val="0006147D"/>
    <w:rsid w:val="00061F50"/>
    <w:rsid w:val="000627FB"/>
    <w:rsid w:val="00062A1C"/>
    <w:rsid w:val="00063518"/>
    <w:rsid w:val="00064D1B"/>
    <w:rsid w:val="0006737A"/>
    <w:rsid w:val="00070744"/>
    <w:rsid w:val="00071973"/>
    <w:rsid w:val="000720C2"/>
    <w:rsid w:val="000728E7"/>
    <w:rsid w:val="0007499A"/>
    <w:rsid w:val="00076242"/>
    <w:rsid w:val="00081A54"/>
    <w:rsid w:val="00081ED0"/>
    <w:rsid w:val="0008406E"/>
    <w:rsid w:val="0008451A"/>
    <w:rsid w:val="00086082"/>
    <w:rsid w:val="00090099"/>
    <w:rsid w:val="00091410"/>
    <w:rsid w:val="000917CB"/>
    <w:rsid w:val="0009187C"/>
    <w:rsid w:val="000942E7"/>
    <w:rsid w:val="0009663F"/>
    <w:rsid w:val="00096B63"/>
    <w:rsid w:val="000977F8"/>
    <w:rsid w:val="000A1650"/>
    <w:rsid w:val="000A2A10"/>
    <w:rsid w:val="000A2CF7"/>
    <w:rsid w:val="000A4DAD"/>
    <w:rsid w:val="000A5B7D"/>
    <w:rsid w:val="000B1536"/>
    <w:rsid w:val="000B2291"/>
    <w:rsid w:val="000B2F72"/>
    <w:rsid w:val="000B567D"/>
    <w:rsid w:val="000C14B6"/>
    <w:rsid w:val="000C1713"/>
    <w:rsid w:val="000C3440"/>
    <w:rsid w:val="000C443B"/>
    <w:rsid w:val="000C4CDC"/>
    <w:rsid w:val="000C51A1"/>
    <w:rsid w:val="000C7B9E"/>
    <w:rsid w:val="000D0E52"/>
    <w:rsid w:val="000D33C5"/>
    <w:rsid w:val="000D380C"/>
    <w:rsid w:val="000D39F5"/>
    <w:rsid w:val="000D5066"/>
    <w:rsid w:val="000D574B"/>
    <w:rsid w:val="000E18C5"/>
    <w:rsid w:val="000E1F7B"/>
    <w:rsid w:val="000E212C"/>
    <w:rsid w:val="000E2728"/>
    <w:rsid w:val="000E43AD"/>
    <w:rsid w:val="000E5D4B"/>
    <w:rsid w:val="000E5F41"/>
    <w:rsid w:val="000E7AE0"/>
    <w:rsid w:val="000F045D"/>
    <w:rsid w:val="000F13C2"/>
    <w:rsid w:val="000F1646"/>
    <w:rsid w:val="000F39A9"/>
    <w:rsid w:val="000F5F65"/>
    <w:rsid w:val="000F7287"/>
    <w:rsid w:val="000F7BD3"/>
    <w:rsid w:val="00100C7E"/>
    <w:rsid w:val="001029AD"/>
    <w:rsid w:val="00102E1E"/>
    <w:rsid w:val="001079B7"/>
    <w:rsid w:val="00107F2A"/>
    <w:rsid w:val="001102AD"/>
    <w:rsid w:val="001109D8"/>
    <w:rsid w:val="00111092"/>
    <w:rsid w:val="001138AF"/>
    <w:rsid w:val="00113C22"/>
    <w:rsid w:val="00116677"/>
    <w:rsid w:val="00117AB4"/>
    <w:rsid w:val="00117ADB"/>
    <w:rsid w:val="00120FF6"/>
    <w:rsid w:val="00121890"/>
    <w:rsid w:val="001225A9"/>
    <w:rsid w:val="00122D9E"/>
    <w:rsid w:val="00124B19"/>
    <w:rsid w:val="0012758D"/>
    <w:rsid w:val="0013263F"/>
    <w:rsid w:val="0013271B"/>
    <w:rsid w:val="00132721"/>
    <w:rsid w:val="00133509"/>
    <w:rsid w:val="00134761"/>
    <w:rsid w:val="00134BF7"/>
    <w:rsid w:val="001366ED"/>
    <w:rsid w:val="0014294E"/>
    <w:rsid w:val="001439A4"/>
    <w:rsid w:val="00143D1F"/>
    <w:rsid w:val="00143F2D"/>
    <w:rsid w:val="00144BBD"/>
    <w:rsid w:val="00144E2E"/>
    <w:rsid w:val="00144F25"/>
    <w:rsid w:val="001452B7"/>
    <w:rsid w:val="00145ADE"/>
    <w:rsid w:val="00146451"/>
    <w:rsid w:val="0014652D"/>
    <w:rsid w:val="00146941"/>
    <w:rsid w:val="001472CA"/>
    <w:rsid w:val="001512E3"/>
    <w:rsid w:val="00151513"/>
    <w:rsid w:val="001524FC"/>
    <w:rsid w:val="0015275D"/>
    <w:rsid w:val="00154C4E"/>
    <w:rsid w:val="001566E9"/>
    <w:rsid w:val="00161475"/>
    <w:rsid w:val="00161D93"/>
    <w:rsid w:val="00163311"/>
    <w:rsid w:val="00165180"/>
    <w:rsid w:val="00166604"/>
    <w:rsid w:val="00166807"/>
    <w:rsid w:val="00167132"/>
    <w:rsid w:val="001676D6"/>
    <w:rsid w:val="00170B63"/>
    <w:rsid w:val="00175756"/>
    <w:rsid w:val="001758F9"/>
    <w:rsid w:val="00175DB2"/>
    <w:rsid w:val="0018187A"/>
    <w:rsid w:val="00184446"/>
    <w:rsid w:val="00185378"/>
    <w:rsid w:val="001912B8"/>
    <w:rsid w:val="00191A64"/>
    <w:rsid w:val="00192574"/>
    <w:rsid w:val="00194FB0"/>
    <w:rsid w:val="001962C6"/>
    <w:rsid w:val="001A09F0"/>
    <w:rsid w:val="001A180F"/>
    <w:rsid w:val="001A1DE3"/>
    <w:rsid w:val="001A1FEC"/>
    <w:rsid w:val="001A2EB3"/>
    <w:rsid w:val="001A2EE2"/>
    <w:rsid w:val="001A3D0B"/>
    <w:rsid w:val="001A55DE"/>
    <w:rsid w:val="001A604A"/>
    <w:rsid w:val="001A76CA"/>
    <w:rsid w:val="001A774A"/>
    <w:rsid w:val="001B205A"/>
    <w:rsid w:val="001B2A59"/>
    <w:rsid w:val="001B2B61"/>
    <w:rsid w:val="001C4191"/>
    <w:rsid w:val="001C4EF7"/>
    <w:rsid w:val="001C4F6A"/>
    <w:rsid w:val="001D08BC"/>
    <w:rsid w:val="001D20BD"/>
    <w:rsid w:val="001D787F"/>
    <w:rsid w:val="001E219D"/>
    <w:rsid w:val="001E5262"/>
    <w:rsid w:val="001E52EC"/>
    <w:rsid w:val="001E6B9F"/>
    <w:rsid w:val="001F0556"/>
    <w:rsid w:val="001F09A0"/>
    <w:rsid w:val="001F1080"/>
    <w:rsid w:val="001F1340"/>
    <w:rsid w:val="001F1F0D"/>
    <w:rsid w:val="001F234E"/>
    <w:rsid w:val="001F3008"/>
    <w:rsid w:val="001F321F"/>
    <w:rsid w:val="001F3295"/>
    <w:rsid w:val="001F66ED"/>
    <w:rsid w:val="00200442"/>
    <w:rsid w:val="00201288"/>
    <w:rsid w:val="00201B8F"/>
    <w:rsid w:val="0020226B"/>
    <w:rsid w:val="002039CE"/>
    <w:rsid w:val="00204437"/>
    <w:rsid w:val="0020763B"/>
    <w:rsid w:val="002105CC"/>
    <w:rsid w:val="0021153C"/>
    <w:rsid w:val="00215CA8"/>
    <w:rsid w:val="00221618"/>
    <w:rsid w:val="002229DF"/>
    <w:rsid w:val="00224A99"/>
    <w:rsid w:val="002251BC"/>
    <w:rsid w:val="00225E9F"/>
    <w:rsid w:val="00226910"/>
    <w:rsid w:val="0022737A"/>
    <w:rsid w:val="00230323"/>
    <w:rsid w:val="00231161"/>
    <w:rsid w:val="00232524"/>
    <w:rsid w:val="00235C79"/>
    <w:rsid w:val="00235D01"/>
    <w:rsid w:val="00235EE6"/>
    <w:rsid w:val="0023695B"/>
    <w:rsid w:val="00236C86"/>
    <w:rsid w:val="002375FD"/>
    <w:rsid w:val="00237DA3"/>
    <w:rsid w:val="0024428A"/>
    <w:rsid w:val="002445D9"/>
    <w:rsid w:val="0024472A"/>
    <w:rsid w:val="0024597A"/>
    <w:rsid w:val="00245D1F"/>
    <w:rsid w:val="00252434"/>
    <w:rsid w:val="002531FE"/>
    <w:rsid w:val="002540BB"/>
    <w:rsid w:val="0025505A"/>
    <w:rsid w:val="0026012F"/>
    <w:rsid w:val="00260A64"/>
    <w:rsid w:val="00260C58"/>
    <w:rsid w:val="002640A5"/>
    <w:rsid w:val="002662A8"/>
    <w:rsid w:val="002706AB"/>
    <w:rsid w:val="00273FEA"/>
    <w:rsid w:val="00280803"/>
    <w:rsid w:val="002817DB"/>
    <w:rsid w:val="00281E1B"/>
    <w:rsid w:val="00281F57"/>
    <w:rsid w:val="00282AA9"/>
    <w:rsid w:val="00283068"/>
    <w:rsid w:val="00283494"/>
    <w:rsid w:val="002834D0"/>
    <w:rsid w:val="00283FCC"/>
    <w:rsid w:val="002848C1"/>
    <w:rsid w:val="002900AC"/>
    <w:rsid w:val="00291B11"/>
    <w:rsid w:val="00293160"/>
    <w:rsid w:val="00293F4C"/>
    <w:rsid w:val="00294894"/>
    <w:rsid w:val="00295849"/>
    <w:rsid w:val="002A132A"/>
    <w:rsid w:val="002A1D73"/>
    <w:rsid w:val="002A3897"/>
    <w:rsid w:val="002A4D1C"/>
    <w:rsid w:val="002A5619"/>
    <w:rsid w:val="002A6472"/>
    <w:rsid w:val="002A6FF3"/>
    <w:rsid w:val="002A7709"/>
    <w:rsid w:val="002A7AF1"/>
    <w:rsid w:val="002A7EF2"/>
    <w:rsid w:val="002B0752"/>
    <w:rsid w:val="002B228E"/>
    <w:rsid w:val="002B3A20"/>
    <w:rsid w:val="002B3F57"/>
    <w:rsid w:val="002B6E8D"/>
    <w:rsid w:val="002C0C3B"/>
    <w:rsid w:val="002C0E0C"/>
    <w:rsid w:val="002C1F57"/>
    <w:rsid w:val="002C3FD2"/>
    <w:rsid w:val="002C467F"/>
    <w:rsid w:val="002C56A2"/>
    <w:rsid w:val="002C576C"/>
    <w:rsid w:val="002C5AE8"/>
    <w:rsid w:val="002C7345"/>
    <w:rsid w:val="002D091D"/>
    <w:rsid w:val="002D2B05"/>
    <w:rsid w:val="002D3AE8"/>
    <w:rsid w:val="002D5633"/>
    <w:rsid w:val="002D59D6"/>
    <w:rsid w:val="002D639E"/>
    <w:rsid w:val="002D643D"/>
    <w:rsid w:val="002D64EF"/>
    <w:rsid w:val="002D6EE7"/>
    <w:rsid w:val="002D7122"/>
    <w:rsid w:val="002D7DEA"/>
    <w:rsid w:val="002E05DB"/>
    <w:rsid w:val="002E1875"/>
    <w:rsid w:val="002E3D85"/>
    <w:rsid w:val="002E3E39"/>
    <w:rsid w:val="002E4629"/>
    <w:rsid w:val="002E493B"/>
    <w:rsid w:val="002E6D82"/>
    <w:rsid w:val="002E6F3D"/>
    <w:rsid w:val="002F323D"/>
    <w:rsid w:val="002F3841"/>
    <w:rsid w:val="002F4EEE"/>
    <w:rsid w:val="002F63B8"/>
    <w:rsid w:val="00301AFE"/>
    <w:rsid w:val="00301F9C"/>
    <w:rsid w:val="0030249F"/>
    <w:rsid w:val="00302630"/>
    <w:rsid w:val="003042F5"/>
    <w:rsid w:val="00305561"/>
    <w:rsid w:val="0030656B"/>
    <w:rsid w:val="0030674E"/>
    <w:rsid w:val="003070E9"/>
    <w:rsid w:val="00307DF1"/>
    <w:rsid w:val="003124E3"/>
    <w:rsid w:val="003141B9"/>
    <w:rsid w:val="00314754"/>
    <w:rsid w:val="003156DB"/>
    <w:rsid w:val="00317C3E"/>
    <w:rsid w:val="00317FBD"/>
    <w:rsid w:val="0032025E"/>
    <w:rsid w:val="00321536"/>
    <w:rsid w:val="00324993"/>
    <w:rsid w:val="00331E53"/>
    <w:rsid w:val="00333D3D"/>
    <w:rsid w:val="00336E7D"/>
    <w:rsid w:val="00336E94"/>
    <w:rsid w:val="0033768C"/>
    <w:rsid w:val="00337B85"/>
    <w:rsid w:val="00337C4F"/>
    <w:rsid w:val="00341BB8"/>
    <w:rsid w:val="00342A0B"/>
    <w:rsid w:val="0034409B"/>
    <w:rsid w:val="003442AA"/>
    <w:rsid w:val="003462C2"/>
    <w:rsid w:val="00346665"/>
    <w:rsid w:val="003479DB"/>
    <w:rsid w:val="003502CB"/>
    <w:rsid w:val="00350A54"/>
    <w:rsid w:val="0035233A"/>
    <w:rsid w:val="0035369B"/>
    <w:rsid w:val="00353B9D"/>
    <w:rsid w:val="0035424B"/>
    <w:rsid w:val="0035563A"/>
    <w:rsid w:val="00360D3F"/>
    <w:rsid w:val="00361642"/>
    <w:rsid w:val="00363D69"/>
    <w:rsid w:val="0036506F"/>
    <w:rsid w:val="00367A9B"/>
    <w:rsid w:val="00367E1D"/>
    <w:rsid w:val="00371C63"/>
    <w:rsid w:val="00373806"/>
    <w:rsid w:val="003756C8"/>
    <w:rsid w:val="003770F8"/>
    <w:rsid w:val="00377BE4"/>
    <w:rsid w:val="00383D2E"/>
    <w:rsid w:val="00384D5C"/>
    <w:rsid w:val="00386D9D"/>
    <w:rsid w:val="0038769A"/>
    <w:rsid w:val="00387C34"/>
    <w:rsid w:val="003909DC"/>
    <w:rsid w:val="00390FB2"/>
    <w:rsid w:val="00391373"/>
    <w:rsid w:val="00392439"/>
    <w:rsid w:val="00392B32"/>
    <w:rsid w:val="003942EE"/>
    <w:rsid w:val="00396F5B"/>
    <w:rsid w:val="003A070C"/>
    <w:rsid w:val="003A0CA7"/>
    <w:rsid w:val="003A159F"/>
    <w:rsid w:val="003A1E04"/>
    <w:rsid w:val="003A260D"/>
    <w:rsid w:val="003A3FBC"/>
    <w:rsid w:val="003A4AE1"/>
    <w:rsid w:val="003B0A34"/>
    <w:rsid w:val="003B0F3E"/>
    <w:rsid w:val="003B158F"/>
    <w:rsid w:val="003B18BB"/>
    <w:rsid w:val="003B1CE3"/>
    <w:rsid w:val="003B24FF"/>
    <w:rsid w:val="003B313B"/>
    <w:rsid w:val="003B3DD3"/>
    <w:rsid w:val="003B4CF7"/>
    <w:rsid w:val="003B542B"/>
    <w:rsid w:val="003B6BD6"/>
    <w:rsid w:val="003B7C7C"/>
    <w:rsid w:val="003C11A9"/>
    <w:rsid w:val="003C421D"/>
    <w:rsid w:val="003C672C"/>
    <w:rsid w:val="003C68AD"/>
    <w:rsid w:val="003C7AA4"/>
    <w:rsid w:val="003D1AEA"/>
    <w:rsid w:val="003D3819"/>
    <w:rsid w:val="003D468A"/>
    <w:rsid w:val="003D4ADC"/>
    <w:rsid w:val="003D51EC"/>
    <w:rsid w:val="003D5972"/>
    <w:rsid w:val="003D6BAE"/>
    <w:rsid w:val="003D742E"/>
    <w:rsid w:val="003E0545"/>
    <w:rsid w:val="003E15EE"/>
    <w:rsid w:val="003E1FE0"/>
    <w:rsid w:val="003E2077"/>
    <w:rsid w:val="003E24F4"/>
    <w:rsid w:val="003E4D0C"/>
    <w:rsid w:val="003E5C93"/>
    <w:rsid w:val="003E5CFD"/>
    <w:rsid w:val="003E5F0D"/>
    <w:rsid w:val="003E7F10"/>
    <w:rsid w:val="003F002C"/>
    <w:rsid w:val="003F0B5A"/>
    <w:rsid w:val="003F475B"/>
    <w:rsid w:val="003F6E88"/>
    <w:rsid w:val="003F7B73"/>
    <w:rsid w:val="0040266A"/>
    <w:rsid w:val="00402B86"/>
    <w:rsid w:val="00403559"/>
    <w:rsid w:val="00404848"/>
    <w:rsid w:val="00404CD3"/>
    <w:rsid w:val="00406095"/>
    <w:rsid w:val="00407730"/>
    <w:rsid w:val="004112E4"/>
    <w:rsid w:val="004121B0"/>
    <w:rsid w:val="00413E57"/>
    <w:rsid w:val="0042099B"/>
    <w:rsid w:val="00421EAF"/>
    <w:rsid w:val="004222A3"/>
    <w:rsid w:val="00423206"/>
    <w:rsid w:val="00423673"/>
    <w:rsid w:val="00423A4E"/>
    <w:rsid w:val="0042625A"/>
    <w:rsid w:val="004263F7"/>
    <w:rsid w:val="00426D48"/>
    <w:rsid w:val="0042737D"/>
    <w:rsid w:val="0042751C"/>
    <w:rsid w:val="00430646"/>
    <w:rsid w:val="00431C28"/>
    <w:rsid w:val="00431C51"/>
    <w:rsid w:val="00431E1B"/>
    <w:rsid w:val="00434AB7"/>
    <w:rsid w:val="0043713E"/>
    <w:rsid w:val="004412E9"/>
    <w:rsid w:val="00444236"/>
    <w:rsid w:val="00444DA7"/>
    <w:rsid w:val="00446715"/>
    <w:rsid w:val="00447094"/>
    <w:rsid w:val="0045124D"/>
    <w:rsid w:val="00451646"/>
    <w:rsid w:val="00453A16"/>
    <w:rsid w:val="004554E1"/>
    <w:rsid w:val="00457EC2"/>
    <w:rsid w:val="00460686"/>
    <w:rsid w:val="00460F5F"/>
    <w:rsid w:val="0046125A"/>
    <w:rsid w:val="00462425"/>
    <w:rsid w:val="0046273A"/>
    <w:rsid w:val="004645EB"/>
    <w:rsid w:val="00464877"/>
    <w:rsid w:val="00464FC4"/>
    <w:rsid w:val="004672FB"/>
    <w:rsid w:val="00471183"/>
    <w:rsid w:val="00472AE0"/>
    <w:rsid w:val="00475097"/>
    <w:rsid w:val="00476AFF"/>
    <w:rsid w:val="00480DF3"/>
    <w:rsid w:val="00480FBB"/>
    <w:rsid w:val="00482E43"/>
    <w:rsid w:val="00483025"/>
    <w:rsid w:val="004848F2"/>
    <w:rsid w:val="00485620"/>
    <w:rsid w:val="004856DA"/>
    <w:rsid w:val="00487B97"/>
    <w:rsid w:val="00490A47"/>
    <w:rsid w:val="00494891"/>
    <w:rsid w:val="0049664C"/>
    <w:rsid w:val="00497822"/>
    <w:rsid w:val="004979FF"/>
    <w:rsid w:val="00497E55"/>
    <w:rsid w:val="004A020A"/>
    <w:rsid w:val="004A02A6"/>
    <w:rsid w:val="004A4B93"/>
    <w:rsid w:val="004A4FDA"/>
    <w:rsid w:val="004A5A99"/>
    <w:rsid w:val="004A645A"/>
    <w:rsid w:val="004B1D7D"/>
    <w:rsid w:val="004B30ED"/>
    <w:rsid w:val="004B367B"/>
    <w:rsid w:val="004B429A"/>
    <w:rsid w:val="004B5E05"/>
    <w:rsid w:val="004B6C51"/>
    <w:rsid w:val="004B71FF"/>
    <w:rsid w:val="004C1140"/>
    <w:rsid w:val="004C18FC"/>
    <w:rsid w:val="004C2679"/>
    <w:rsid w:val="004C2A9D"/>
    <w:rsid w:val="004C3F34"/>
    <w:rsid w:val="004C496D"/>
    <w:rsid w:val="004C54E4"/>
    <w:rsid w:val="004C57EC"/>
    <w:rsid w:val="004C6B90"/>
    <w:rsid w:val="004D2A3A"/>
    <w:rsid w:val="004D6D56"/>
    <w:rsid w:val="004E0029"/>
    <w:rsid w:val="004E1374"/>
    <w:rsid w:val="004E35F5"/>
    <w:rsid w:val="004E390C"/>
    <w:rsid w:val="004E3F6E"/>
    <w:rsid w:val="004E5607"/>
    <w:rsid w:val="004E6BCD"/>
    <w:rsid w:val="004F0F86"/>
    <w:rsid w:val="004F1266"/>
    <w:rsid w:val="004F17C0"/>
    <w:rsid w:val="004F1A4C"/>
    <w:rsid w:val="004F1D2E"/>
    <w:rsid w:val="004F6BB2"/>
    <w:rsid w:val="00501C3D"/>
    <w:rsid w:val="00503634"/>
    <w:rsid w:val="005050A2"/>
    <w:rsid w:val="00506293"/>
    <w:rsid w:val="005067B6"/>
    <w:rsid w:val="00506DEA"/>
    <w:rsid w:val="00510016"/>
    <w:rsid w:val="005108C7"/>
    <w:rsid w:val="00510B6F"/>
    <w:rsid w:val="00511086"/>
    <w:rsid w:val="0051177E"/>
    <w:rsid w:val="00512944"/>
    <w:rsid w:val="00512C49"/>
    <w:rsid w:val="00516503"/>
    <w:rsid w:val="00517605"/>
    <w:rsid w:val="00520829"/>
    <w:rsid w:val="0052154C"/>
    <w:rsid w:val="00521C7C"/>
    <w:rsid w:val="00524D2C"/>
    <w:rsid w:val="005251F4"/>
    <w:rsid w:val="005279D8"/>
    <w:rsid w:val="00527A06"/>
    <w:rsid w:val="00527B4A"/>
    <w:rsid w:val="00527E22"/>
    <w:rsid w:val="005306A2"/>
    <w:rsid w:val="00530BAB"/>
    <w:rsid w:val="005310D9"/>
    <w:rsid w:val="00534581"/>
    <w:rsid w:val="0054089A"/>
    <w:rsid w:val="00541BF7"/>
    <w:rsid w:val="00541C73"/>
    <w:rsid w:val="0054283C"/>
    <w:rsid w:val="0054323F"/>
    <w:rsid w:val="005441FF"/>
    <w:rsid w:val="005444A1"/>
    <w:rsid w:val="00551F9F"/>
    <w:rsid w:val="005529E0"/>
    <w:rsid w:val="00552FE0"/>
    <w:rsid w:val="005546E2"/>
    <w:rsid w:val="005568B5"/>
    <w:rsid w:val="005617B6"/>
    <w:rsid w:val="00561D22"/>
    <w:rsid w:val="00561F7E"/>
    <w:rsid w:val="00563EA9"/>
    <w:rsid w:val="00564589"/>
    <w:rsid w:val="00564B3A"/>
    <w:rsid w:val="005670CB"/>
    <w:rsid w:val="00567749"/>
    <w:rsid w:val="00570214"/>
    <w:rsid w:val="0057337A"/>
    <w:rsid w:val="0057340B"/>
    <w:rsid w:val="00576D06"/>
    <w:rsid w:val="0058006F"/>
    <w:rsid w:val="00580C84"/>
    <w:rsid w:val="00580CE2"/>
    <w:rsid w:val="00581FAB"/>
    <w:rsid w:val="0058307A"/>
    <w:rsid w:val="00583EEC"/>
    <w:rsid w:val="005863A3"/>
    <w:rsid w:val="00586F21"/>
    <w:rsid w:val="005876B7"/>
    <w:rsid w:val="005911EB"/>
    <w:rsid w:val="00591F2B"/>
    <w:rsid w:val="00592BF2"/>
    <w:rsid w:val="0059517C"/>
    <w:rsid w:val="00596389"/>
    <w:rsid w:val="005969F8"/>
    <w:rsid w:val="00596F60"/>
    <w:rsid w:val="00597142"/>
    <w:rsid w:val="00597D05"/>
    <w:rsid w:val="005A1849"/>
    <w:rsid w:val="005A369B"/>
    <w:rsid w:val="005A39F5"/>
    <w:rsid w:val="005A54A3"/>
    <w:rsid w:val="005A7B43"/>
    <w:rsid w:val="005B1734"/>
    <w:rsid w:val="005B35BC"/>
    <w:rsid w:val="005B4D3A"/>
    <w:rsid w:val="005B62AB"/>
    <w:rsid w:val="005B7EA9"/>
    <w:rsid w:val="005C449E"/>
    <w:rsid w:val="005C4D80"/>
    <w:rsid w:val="005C544D"/>
    <w:rsid w:val="005C573D"/>
    <w:rsid w:val="005C6818"/>
    <w:rsid w:val="005C68C4"/>
    <w:rsid w:val="005C6EDC"/>
    <w:rsid w:val="005D010F"/>
    <w:rsid w:val="005D1699"/>
    <w:rsid w:val="005D354B"/>
    <w:rsid w:val="005D370C"/>
    <w:rsid w:val="005D66BA"/>
    <w:rsid w:val="005E5AEA"/>
    <w:rsid w:val="005E62BF"/>
    <w:rsid w:val="005E73D2"/>
    <w:rsid w:val="005E7589"/>
    <w:rsid w:val="005F13EF"/>
    <w:rsid w:val="005F15E0"/>
    <w:rsid w:val="005F3725"/>
    <w:rsid w:val="005F376F"/>
    <w:rsid w:val="005F503F"/>
    <w:rsid w:val="005F6E26"/>
    <w:rsid w:val="005F73D9"/>
    <w:rsid w:val="005F7A16"/>
    <w:rsid w:val="00600BBD"/>
    <w:rsid w:val="00601138"/>
    <w:rsid w:val="006011A3"/>
    <w:rsid w:val="00601215"/>
    <w:rsid w:val="00601C8D"/>
    <w:rsid w:val="006023CB"/>
    <w:rsid w:val="0060343C"/>
    <w:rsid w:val="006034AA"/>
    <w:rsid w:val="006036C3"/>
    <w:rsid w:val="006041B2"/>
    <w:rsid w:val="006048E3"/>
    <w:rsid w:val="00607916"/>
    <w:rsid w:val="006105DC"/>
    <w:rsid w:val="006142C4"/>
    <w:rsid w:val="0062046A"/>
    <w:rsid w:val="00624CB2"/>
    <w:rsid w:val="00626F11"/>
    <w:rsid w:val="00627AB3"/>
    <w:rsid w:val="00627C66"/>
    <w:rsid w:val="00630918"/>
    <w:rsid w:val="00631941"/>
    <w:rsid w:val="0063445C"/>
    <w:rsid w:val="00634800"/>
    <w:rsid w:val="00634A0B"/>
    <w:rsid w:val="0063581E"/>
    <w:rsid w:val="006367FC"/>
    <w:rsid w:val="00637106"/>
    <w:rsid w:val="006410BF"/>
    <w:rsid w:val="006416B2"/>
    <w:rsid w:val="00643782"/>
    <w:rsid w:val="006446A3"/>
    <w:rsid w:val="00651B0D"/>
    <w:rsid w:val="00651F67"/>
    <w:rsid w:val="00652C38"/>
    <w:rsid w:val="00653CA2"/>
    <w:rsid w:val="006548A1"/>
    <w:rsid w:val="0065550A"/>
    <w:rsid w:val="00655769"/>
    <w:rsid w:val="006558DA"/>
    <w:rsid w:val="006571A7"/>
    <w:rsid w:val="006575FD"/>
    <w:rsid w:val="006579B5"/>
    <w:rsid w:val="00657D49"/>
    <w:rsid w:val="00660348"/>
    <w:rsid w:val="0066048A"/>
    <w:rsid w:val="00665F70"/>
    <w:rsid w:val="00670439"/>
    <w:rsid w:val="00671BC2"/>
    <w:rsid w:val="00671EF1"/>
    <w:rsid w:val="00673114"/>
    <w:rsid w:val="00673D70"/>
    <w:rsid w:val="006753F4"/>
    <w:rsid w:val="006757B7"/>
    <w:rsid w:val="00675EB6"/>
    <w:rsid w:val="006760CE"/>
    <w:rsid w:val="006771CB"/>
    <w:rsid w:val="00680476"/>
    <w:rsid w:val="006827CE"/>
    <w:rsid w:val="00683996"/>
    <w:rsid w:val="00684339"/>
    <w:rsid w:val="00685C52"/>
    <w:rsid w:val="00686BC6"/>
    <w:rsid w:val="00690758"/>
    <w:rsid w:val="006912FF"/>
    <w:rsid w:val="00691D3B"/>
    <w:rsid w:val="00692051"/>
    <w:rsid w:val="006920B8"/>
    <w:rsid w:val="0069265B"/>
    <w:rsid w:val="0069748A"/>
    <w:rsid w:val="006A5F10"/>
    <w:rsid w:val="006B009E"/>
    <w:rsid w:val="006B028E"/>
    <w:rsid w:val="006B0321"/>
    <w:rsid w:val="006B0A2F"/>
    <w:rsid w:val="006B25A4"/>
    <w:rsid w:val="006B4B5C"/>
    <w:rsid w:val="006B5E37"/>
    <w:rsid w:val="006C1C9B"/>
    <w:rsid w:val="006C215B"/>
    <w:rsid w:val="006C26F5"/>
    <w:rsid w:val="006C32CB"/>
    <w:rsid w:val="006C4453"/>
    <w:rsid w:val="006C45C6"/>
    <w:rsid w:val="006C579B"/>
    <w:rsid w:val="006C7040"/>
    <w:rsid w:val="006D2ED9"/>
    <w:rsid w:val="006D3A4F"/>
    <w:rsid w:val="006D44D0"/>
    <w:rsid w:val="006D47FC"/>
    <w:rsid w:val="006D524D"/>
    <w:rsid w:val="006D6054"/>
    <w:rsid w:val="006D64AD"/>
    <w:rsid w:val="006D6C10"/>
    <w:rsid w:val="006D6EB9"/>
    <w:rsid w:val="006D737B"/>
    <w:rsid w:val="006D7C94"/>
    <w:rsid w:val="006E32A0"/>
    <w:rsid w:val="006E38F2"/>
    <w:rsid w:val="006E4302"/>
    <w:rsid w:val="006E4818"/>
    <w:rsid w:val="006E4D22"/>
    <w:rsid w:val="006E6263"/>
    <w:rsid w:val="006E63FB"/>
    <w:rsid w:val="006E6467"/>
    <w:rsid w:val="006E6AA6"/>
    <w:rsid w:val="006F12AB"/>
    <w:rsid w:val="006F15BD"/>
    <w:rsid w:val="006F1906"/>
    <w:rsid w:val="006F2C63"/>
    <w:rsid w:val="006F3F31"/>
    <w:rsid w:val="006F43CF"/>
    <w:rsid w:val="006F63C7"/>
    <w:rsid w:val="006F6623"/>
    <w:rsid w:val="006F766F"/>
    <w:rsid w:val="00700AB0"/>
    <w:rsid w:val="007056AE"/>
    <w:rsid w:val="007057CB"/>
    <w:rsid w:val="00706A92"/>
    <w:rsid w:val="007104A3"/>
    <w:rsid w:val="0071699A"/>
    <w:rsid w:val="00716A36"/>
    <w:rsid w:val="00716A49"/>
    <w:rsid w:val="007178CD"/>
    <w:rsid w:val="007201F1"/>
    <w:rsid w:val="00720E3C"/>
    <w:rsid w:val="007236FA"/>
    <w:rsid w:val="00723F38"/>
    <w:rsid w:val="00724E17"/>
    <w:rsid w:val="007262E8"/>
    <w:rsid w:val="00731701"/>
    <w:rsid w:val="00731B25"/>
    <w:rsid w:val="00732908"/>
    <w:rsid w:val="0073472C"/>
    <w:rsid w:val="007354AA"/>
    <w:rsid w:val="0073794F"/>
    <w:rsid w:val="00740163"/>
    <w:rsid w:val="00740989"/>
    <w:rsid w:val="00741041"/>
    <w:rsid w:val="00742A8F"/>
    <w:rsid w:val="007455FC"/>
    <w:rsid w:val="007457CE"/>
    <w:rsid w:val="00745804"/>
    <w:rsid w:val="00745BC1"/>
    <w:rsid w:val="0075543A"/>
    <w:rsid w:val="00755CFD"/>
    <w:rsid w:val="00755D02"/>
    <w:rsid w:val="007576B8"/>
    <w:rsid w:val="007612B1"/>
    <w:rsid w:val="007666ED"/>
    <w:rsid w:val="007706CC"/>
    <w:rsid w:val="00770835"/>
    <w:rsid w:val="0077204C"/>
    <w:rsid w:val="007732F5"/>
    <w:rsid w:val="00776899"/>
    <w:rsid w:val="00776A9B"/>
    <w:rsid w:val="00776E78"/>
    <w:rsid w:val="00781BAE"/>
    <w:rsid w:val="00783CE2"/>
    <w:rsid w:val="00785761"/>
    <w:rsid w:val="00787914"/>
    <w:rsid w:val="00787FF0"/>
    <w:rsid w:val="00790B28"/>
    <w:rsid w:val="007910DB"/>
    <w:rsid w:val="00791B7F"/>
    <w:rsid w:val="00791CD1"/>
    <w:rsid w:val="007931AD"/>
    <w:rsid w:val="00796097"/>
    <w:rsid w:val="00797075"/>
    <w:rsid w:val="007972F7"/>
    <w:rsid w:val="0079734F"/>
    <w:rsid w:val="007A06CC"/>
    <w:rsid w:val="007A21FC"/>
    <w:rsid w:val="007A37B7"/>
    <w:rsid w:val="007A4C27"/>
    <w:rsid w:val="007A5253"/>
    <w:rsid w:val="007A7FD4"/>
    <w:rsid w:val="007B12E9"/>
    <w:rsid w:val="007B6EB4"/>
    <w:rsid w:val="007C0036"/>
    <w:rsid w:val="007C0CED"/>
    <w:rsid w:val="007C25B2"/>
    <w:rsid w:val="007C2FF9"/>
    <w:rsid w:val="007C3310"/>
    <w:rsid w:val="007C3584"/>
    <w:rsid w:val="007C64B4"/>
    <w:rsid w:val="007C7580"/>
    <w:rsid w:val="007C7DB4"/>
    <w:rsid w:val="007D15E4"/>
    <w:rsid w:val="007D23BC"/>
    <w:rsid w:val="007D29B5"/>
    <w:rsid w:val="007D432B"/>
    <w:rsid w:val="007E1761"/>
    <w:rsid w:val="007E25C7"/>
    <w:rsid w:val="007E452F"/>
    <w:rsid w:val="007F037C"/>
    <w:rsid w:val="007F1B05"/>
    <w:rsid w:val="007F521F"/>
    <w:rsid w:val="007F5764"/>
    <w:rsid w:val="00800F7D"/>
    <w:rsid w:val="00801F02"/>
    <w:rsid w:val="008027FF"/>
    <w:rsid w:val="00802E29"/>
    <w:rsid w:val="0080456D"/>
    <w:rsid w:val="00804D1F"/>
    <w:rsid w:val="00805E91"/>
    <w:rsid w:val="008065B8"/>
    <w:rsid w:val="008069E8"/>
    <w:rsid w:val="00806E3E"/>
    <w:rsid w:val="00807176"/>
    <w:rsid w:val="00810610"/>
    <w:rsid w:val="00812BF8"/>
    <w:rsid w:val="00813933"/>
    <w:rsid w:val="008141A9"/>
    <w:rsid w:val="0081492B"/>
    <w:rsid w:val="00815708"/>
    <w:rsid w:val="00820F11"/>
    <w:rsid w:val="008211E1"/>
    <w:rsid w:val="00821B80"/>
    <w:rsid w:val="00821C59"/>
    <w:rsid w:val="008227BE"/>
    <w:rsid w:val="00822A14"/>
    <w:rsid w:val="00822F43"/>
    <w:rsid w:val="008232EE"/>
    <w:rsid w:val="00823314"/>
    <w:rsid w:val="0082341B"/>
    <w:rsid w:val="00827C49"/>
    <w:rsid w:val="00830AD8"/>
    <w:rsid w:val="008312C8"/>
    <w:rsid w:val="00832AD6"/>
    <w:rsid w:val="00832F91"/>
    <w:rsid w:val="00834E85"/>
    <w:rsid w:val="00836FA6"/>
    <w:rsid w:val="0083764F"/>
    <w:rsid w:val="0084049D"/>
    <w:rsid w:val="00840C16"/>
    <w:rsid w:val="008415FE"/>
    <w:rsid w:val="00841C37"/>
    <w:rsid w:val="008420F0"/>
    <w:rsid w:val="00842481"/>
    <w:rsid w:val="00845347"/>
    <w:rsid w:val="0084687D"/>
    <w:rsid w:val="0085011D"/>
    <w:rsid w:val="008510EC"/>
    <w:rsid w:val="008532BC"/>
    <w:rsid w:val="00853733"/>
    <w:rsid w:val="0085473C"/>
    <w:rsid w:val="00854D77"/>
    <w:rsid w:val="00855A09"/>
    <w:rsid w:val="00857FB9"/>
    <w:rsid w:val="00860B75"/>
    <w:rsid w:val="00861B5A"/>
    <w:rsid w:val="00862F46"/>
    <w:rsid w:val="0086330F"/>
    <w:rsid w:val="00863DB7"/>
    <w:rsid w:val="0086418C"/>
    <w:rsid w:val="00864C37"/>
    <w:rsid w:val="00864EE6"/>
    <w:rsid w:val="00865DFF"/>
    <w:rsid w:val="00866179"/>
    <w:rsid w:val="008670A2"/>
    <w:rsid w:val="00867D07"/>
    <w:rsid w:val="00870986"/>
    <w:rsid w:val="00871C56"/>
    <w:rsid w:val="00872840"/>
    <w:rsid w:val="00872BCB"/>
    <w:rsid w:val="0087304B"/>
    <w:rsid w:val="00873D72"/>
    <w:rsid w:val="00874873"/>
    <w:rsid w:val="008755D7"/>
    <w:rsid w:val="008767E6"/>
    <w:rsid w:val="00880D07"/>
    <w:rsid w:val="008832E8"/>
    <w:rsid w:val="0088561F"/>
    <w:rsid w:val="0088658F"/>
    <w:rsid w:val="008876DD"/>
    <w:rsid w:val="00887BCB"/>
    <w:rsid w:val="00887E2C"/>
    <w:rsid w:val="0089043A"/>
    <w:rsid w:val="008920EC"/>
    <w:rsid w:val="00892F39"/>
    <w:rsid w:val="008932A6"/>
    <w:rsid w:val="00893BEE"/>
    <w:rsid w:val="00893E04"/>
    <w:rsid w:val="00895A3B"/>
    <w:rsid w:val="00895A56"/>
    <w:rsid w:val="0089644E"/>
    <w:rsid w:val="00896D48"/>
    <w:rsid w:val="008A24FD"/>
    <w:rsid w:val="008A4845"/>
    <w:rsid w:val="008A5AA4"/>
    <w:rsid w:val="008A5C1D"/>
    <w:rsid w:val="008B0269"/>
    <w:rsid w:val="008B4143"/>
    <w:rsid w:val="008B7676"/>
    <w:rsid w:val="008C1C10"/>
    <w:rsid w:val="008C3B8F"/>
    <w:rsid w:val="008C4299"/>
    <w:rsid w:val="008C4F10"/>
    <w:rsid w:val="008C6A9F"/>
    <w:rsid w:val="008C70CF"/>
    <w:rsid w:val="008D020D"/>
    <w:rsid w:val="008D0219"/>
    <w:rsid w:val="008D11C5"/>
    <w:rsid w:val="008D1AE2"/>
    <w:rsid w:val="008D2F3D"/>
    <w:rsid w:val="008D62FD"/>
    <w:rsid w:val="008D6BF6"/>
    <w:rsid w:val="008E3ECF"/>
    <w:rsid w:val="008E47BF"/>
    <w:rsid w:val="008E4845"/>
    <w:rsid w:val="008E4D20"/>
    <w:rsid w:val="008E4F57"/>
    <w:rsid w:val="008E6244"/>
    <w:rsid w:val="008E6A4A"/>
    <w:rsid w:val="008E730F"/>
    <w:rsid w:val="008F007C"/>
    <w:rsid w:val="008F0AF3"/>
    <w:rsid w:val="008F2065"/>
    <w:rsid w:val="008F2D7F"/>
    <w:rsid w:val="008F2EEA"/>
    <w:rsid w:val="00901971"/>
    <w:rsid w:val="00902FF2"/>
    <w:rsid w:val="00905FAA"/>
    <w:rsid w:val="00906B12"/>
    <w:rsid w:val="009148F0"/>
    <w:rsid w:val="00915850"/>
    <w:rsid w:val="00920F04"/>
    <w:rsid w:val="009219FD"/>
    <w:rsid w:val="009236A3"/>
    <w:rsid w:val="00924115"/>
    <w:rsid w:val="00927252"/>
    <w:rsid w:val="00930BBE"/>
    <w:rsid w:val="00932AF5"/>
    <w:rsid w:val="00933DA1"/>
    <w:rsid w:val="00934B5C"/>
    <w:rsid w:val="00934FDD"/>
    <w:rsid w:val="00937426"/>
    <w:rsid w:val="0093788A"/>
    <w:rsid w:val="00940C20"/>
    <w:rsid w:val="009413DF"/>
    <w:rsid w:val="00941E92"/>
    <w:rsid w:val="009435A3"/>
    <w:rsid w:val="009435F9"/>
    <w:rsid w:val="009439CF"/>
    <w:rsid w:val="00944625"/>
    <w:rsid w:val="00946059"/>
    <w:rsid w:val="00947434"/>
    <w:rsid w:val="00947CD8"/>
    <w:rsid w:val="00950E60"/>
    <w:rsid w:val="00952F76"/>
    <w:rsid w:val="00953E6E"/>
    <w:rsid w:val="0095563A"/>
    <w:rsid w:val="00955916"/>
    <w:rsid w:val="00955BC2"/>
    <w:rsid w:val="00956729"/>
    <w:rsid w:val="00962586"/>
    <w:rsid w:val="00962807"/>
    <w:rsid w:val="00965220"/>
    <w:rsid w:val="00965A47"/>
    <w:rsid w:val="0096627B"/>
    <w:rsid w:val="009662E4"/>
    <w:rsid w:val="009673A1"/>
    <w:rsid w:val="009701FC"/>
    <w:rsid w:val="00972D45"/>
    <w:rsid w:val="00977D26"/>
    <w:rsid w:val="009819E1"/>
    <w:rsid w:val="00981A2D"/>
    <w:rsid w:val="00983C65"/>
    <w:rsid w:val="00984245"/>
    <w:rsid w:val="00984267"/>
    <w:rsid w:val="00985075"/>
    <w:rsid w:val="00985435"/>
    <w:rsid w:val="009867A6"/>
    <w:rsid w:val="00993C2B"/>
    <w:rsid w:val="009951EA"/>
    <w:rsid w:val="00995C25"/>
    <w:rsid w:val="00997398"/>
    <w:rsid w:val="00997759"/>
    <w:rsid w:val="009A06B5"/>
    <w:rsid w:val="009A0F1F"/>
    <w:rsid w:val="009A22D3"/>
    <w:rsid w:val="009A263E"/>
    <w:rsid w:val="009A2758"/>
    <w:rsid w:val="009A6C2B"/>
    <w:rsid w:val="009A78EE"/>
    <w:rsid w:val="009A7A54"/>
    <w:rsid w:val="009B07E0"/>
    <w:rsid w:val="009B0F89"/>
    <w:rsid w:val="009B140E"/>
    <w:rsid w:val="009B15B9"/>
    <w:rsid w:val="009B182A"/>
    <w:rsid w:val="009B1AFD"/>
    <w:rsid w:val="009B20F7"/>
    <w:rsid w:val="009B3741"/>
    <w:rsid w:val="009B652C"/>
    <w:rsid w:val="009B69A2"/>
    <w:rsid w:val="009B7CF2"/>
    <w:rsid w:val="009C03B7"/>
    <w:rsid w:val="009C21F0"/>
    <w:rsid w:val="009C3ED9"/>
    <w:rsid w:val="009C50D1"/>
    <w:rsid w:val="009D0B0F"/>
    <w:rsid w:val="009D1550"/>
    <w:rsid w:val="009D1B01"/>
    <w:rsid w:val="009D1E49"/>
    <w:rsid w:val="009D21BC"/>
    <w:rsid w:val="009D344F"/>
    <w:rsid w:val="009D3C03"/>
    <w:rsid w:val="009D5A0E"/>
    <w:rsid w:val="009E02A1"/>
    <w:rsid w:val="009E10D2"/>
    <w:rsid w:val="009E257C"/>
    <w:rsid w:val="009E4CF5"/>
    <w:rsid w:val="009E4E36"/>
    <w:rsid w:val="009E54CC"/>
    <w:rsid w:val="009E74C2"/>
    <w:rsid w:val="009F0E14"/>
    <w:rsid w:val="009F1918"/>
    <w:rsid w:val="009F1AFB"/>
    <w:rsid w:val="009F28D6"/>
    <w:rsid w:val="009F2F5C"/>
    <w:rsid w:val="009F4358"/>
    <w:rsid w:val="009F4B57"/>
    <w:rsid w:val="009F5742"/>
    <w:rsid w:val="00A00047"/>
    <w:rsid w:val="00A01253"/>
    <w:rsid w:val="00A03F9C"/>
    <w:rsid w:val="00A044A7"/>
    <w:rsid w:val="00A05664"/>
    <w:rsid w:val="00A0636A"/>
    <w:rsid w:val="00A06504"/>
    <w:rsid w:val="00A06D6C"/>
    <w:rsid w:val="00A0716A"/>
    <w:rsid w:val="00A07B01"/>
    <w:rsid w:val="00A07BB0"/>
    <w:rsid w:val="00A10888"/>
    <w:rsid w:val="00A1209D"/>
    <w:rsid w:val="00A1333B"/>
    <w:rsid w:val="00A15FC8"/>
    <w:rsid w:val="00A175C4"/>
    <w:rsid w:val="00A17671"/>
    <w:rsid w:val="00A2076D"/>
    <w:rsid w:val="00A22044"/>
    <w:rsid w:val="00A240E6"/>
    <w:rsid w:val="00A2575F"/>
    <w:rsid w:val="00A2659A"/>
    <w:rsid w:val="00A26D71"/>
    <w:rsid w:val="00A26D92"/>
    <w:rsid w:val="00A27E2B"/>
    <w:rsid w:val="00A27ED0"/>
    <w:rsid w:val="00A308C9"/>
    <w:rsid w:val="00A33C57"/>
    <w:rsid w:val="00A33F73"/>
    <w:rsid w:val="00A346B4"/>
    <w:rsid w:val="00A349E2"/>
    <w:rsid w:val="00A34BF6"/>
    <w:rsid w:val="00A372B4"/>
    <w:rsid w:val="00A37F7D"/>
    <w:rsid w:val="00A4153A"/>
    <w:rsid w:val="00A42236"/>
    <w:rsid w:val="00A43170"/>
    <w:rsid w:val="00A45827"/>
    <w:rsid w:val="00A46F14"/>
    <w:rsid w:val="00A478B5"/>
    <w:rsid w:val="00A47CE1"/>
    <w:rsid w:val="00A505CC"/>
    <w:rsid w:val="00A5109E"/>
    <w:rsid w:val="00A529C3"/>
    <w:rsid w:val="00A56AE0"/>
    <w:rsid w:val="00A60118"/>
    <w:rsid w:val="00A62312"/>
    <w:rsid w:val="00A624C3"/>
    <w:rsid w:val="00A643D5"/>
    <w:rsid w:val="00A667DE"/>
    <w:rsid w:val="00A67E9E"/>
    <w:rsid w:val="00A725FF"/>
    <w:rsid w:val="00A7413F"/>
    <w:rsid w:val="00A74675"/>
    <w:rsid w:val="00A75FA3"/>
    <w:rsid w:val="00A76B89"/>
    <w:rsid w:val="00A82B32"/>
    <w:rsid w:val="00A84202"/>
    <w:rsid w:val="00A85217"/>
    <w:rsid w:val="00A853C1"/>
    <w:rsid w:val="00A8555E"/>
    <w:rsid w:val="00A866F0"/>
    <w:rsid w:val="00A91176"/>
    <w:rsid w:val="00A911DE"/>
    <w:rsid w:val="00A91706"/>
    <w:rsid w:val="00A94BE7"/>
    <w:rsid w:val="00A94E81"/>
    <w:rsid w:val="00A94EEF"/>
    <w:rsid w:val="00A972D7"/>
    <w:rsid w:val="00A97EDB"/>
    <w:rsid w:val="00A97F8C"/>
    <w:rsid w:val="00AA0D32"/>
    <w:rsid w:val="00AA11C4"/>
    <w:rsid w:val="00AA133C"/>
    <w:rsid w:val="00AA2F50"/>
    <w:rsid w:val="00AA366A"/>
    <w:rsid w:val="00AA3C37"/>
    <w:rsid w:val="00AA4755"/>
    <w:rsid w:val="00AA513D"/>
    <w:rsid w:val="00AA686E"/>
    <w:rsid w:val="00AA6CA7"/>
    <w:rsid w:val="00AA7687"/>
    <w:rsid w:val="00AB11DB"/>
    <w:rsid w:val="00AB407B"/>
    <w:rsid w:val="00AB4AD2"/>
    <w:rsid w:val="00AB6630"/>
    <w:rsid w:val="00AB77DF"/>
    <w:rsid w:val="00AB7B58"/>
    <w:rsid w:val="00AC2A1B"/>
    <w:rsid w:val="00AC2A6A"/>
    <w:rsid w:val="00AC3E96"/>
    <w:rsid w:val="00AC59F4"/>
    <w:rsid w:val="00AC7A10"/>
    <w:rsid w:val="00AD1B70"/>
    <w:rsid w:val="00AD33CD"/>
    <w:rsid w:val="00AD5A77"/>
    <w:rsid w:val="00AE225C"/>
    <w:rsid w:val="00AE38EB"/>
    <w:rsid w:val="00AE64BE"/>
    <w:rsid w:val="00AF11BD"/>
    <w:rsid w:val="00AF21B9"/>
    <w:rsid w:val="00AF2DB4"/>
    <w:rsid w:val="00AF36BA"/>
    <w:rsid w:val="00AF474C"/>
    <w:rsid w:val="00AF50D3"/>
    <w:rsid w:val="00AF6E1E"/>
    <w:rsid w:val="00AF6F3B"/>
    <w:rsid w:val="00B027D5"/>
    <w:rsid w:val="00B11981"/>
    <w:rsid w:val="00B1356D"/>
    <w:rsid w:val="00B140F2"/>
    <w:rsid w:val="00B142FD"/>
    <w:rsid w:val="00B15039"/>
    <w:rsid w:val="00B15A62"/>
    <w:rsid w:val="00B15E2B"/>
    <w:rsid w:val="00B20591"/>
    <w:rsid w:val="00B21AF6"/>
    <w:rsid w:val="00B2242B"/>
    <w:rsid w:val="00B22D83"/>
    <w:rsid w:val="00B245B7"/>
    <w:rsid w:val="00B2463F"/>
    <w:rsid w:val="00B253C4"/>
    <w:rsid w:val="00B25B89"/>
    <w:rsid w:val="00B26197"/>
    <w:rsid w:val="00B2799E"/>
    <w:rsid w:val="00B27D77"/>
    <w:rsid w:val="00B30492"/>
    <w:rsid w:val="00B30778"/>
    <w:rsid w:val="00B31913"/>
    <w:rsid w:val="00B33155"/>
    <w:rsid w:val="00B333D8"/>
    <w:rsid w:val="00B33A31"/>
    <w:rsid w:val="00B34740"/>
    <w:rsid w:val="00B40A1A"/>
    <w:rsid w:val="00B40CC7"/>
    <w:rsid w:val="00B415D3"/>
    <w:rsid w:val="00B4321C"/>
    <w:rsid w:val="00B44010"/>
    <w:rsid w:val="00B44CC5"/>
    <w:rsid w:val="00B452F1"/>
    <w:rsid w:val="00B477B6"/>
    <w:rsid w:val="00B50DFB"/>
    <w:rsid w:val="00B540D4"/>
    <w:rsid w:val="00B54C3D"/>
    <w:rsid w:val="00B552DC"/>
    <w:rsid w:val="00B55BBD"/>
    <w:rsid w:val="00B5745F"/>
    <w:rsid w:val="00B57B14"/>
    <w:rsid w:val="00B57B5D"/>
    <w:rsid w:val="00B6114C"/>
    <w:rsid w:val="00B61F64"/>
    <w:rsid w:val="00B62FD4"/>
    <w:rsid w:val="00B6392A"/>
    <w:rsid w:val="00B65B96"/>
    <w:rsid w:val="00B6621A"/>
    <w:rsid w:val="00B664DE"/>
    <w:rsid w:val="00B70E66"/>
    <w:rsid w:val="00B71F40"/>
    <w:rsid w:val="00B7317D"/>
    <w:rsid w:val="00B73452"/>
    <w:rsid w:val="00B73523"/>
    <w:rsid w:val="00B73D03"/>
    <w:rsid w:val="00B74B80"/>
    <w:rsid w:val="00B758B4"/>
    <w:rsid w:val="00B77044"/>
    <w:rsid w:val="00B7739C"/>
    <w:rsid w:val="00B8204D"/>
    <w:rsid w:val="00B82B09"/>
    <w:rsid w:val="00B849BD"/>
    <w:rsid w:val="00B85928"/>
    <w:rsid w:val="00B85D6E"/>
    <w:rsid w:val="00B86EE0"/>
    <w:rsid w:val="00B87707"/>
    <w:rsid w:val="00B91D69"/>
    <w:rsid w:val="00B9296C"/>
    <w:rsid w:val="00B92CA4"/>
    <w:rsid w:val="00B94B1A"/>
    <w:rsid w:val="00B968DE"/>
    <w:rsid w:val="00B97804"/>
    <w:rsid w:val="00BA5049"/>
    <w:rsid w:val="00BA67FD"/>
    <w:rsid w:val="00BB1932"/>
    <w:rsid w:val="00BB3506"/>
    <w:rsid w:val="00BB3933"/>
    <w:rsid w:val="00BB5856"/>
    <w:rsid w:val="00BB5C8A"/>
    <w:rsid w:val="00BB6522"/>
    <w:rsid w:val="00BC17BD"/>
    <w:rsid w:val="00BC1E17"/>
    <w:rsid w:val="00BC374D"/>
    <w:rsid w:val="00BC3AE3"/>
    <w:rsid w:val="00BC4D76"/>
    <w:rsid w:val="00BC55C4"/>
    <w:rsid w:val="00BC6B21"/>
    <w:rsid w:val="00BD0327"/>
    <w:rsid w:val="00BD5199"/>
    <w:rsid w:val="00BD59C6"/>
    <w:rsid w:val="00BD6E74"/>
    <w:rsid w:val="00BD7D44"/>
    <w:rsid w:val="00BE231B"/>
    <w:rsid w:val="00BE352E"/>
    <w:rsid w:val="00BE365E"/>
    <w:rsid w:val="00BE4BBC"/>
    <w:rsid w:val="00BF151A"/>
    <w:rsid w:val="00BF33F2"/>
    <w:rsid w:val="00BF6350"/>
    <w:rsid w:val="00BF6A6B"/>
    <w:rsid w:val="00C00E13"/>
    <w:rsid w:val="00C01B74"/>
    <w:rsid w:val="00C047C4"/>
    <w:rsid w:val="00C052D9"/>
    <w:rsid w:val="00C06850"/>
    <w:rsid w:val="00C15E4A"/>
    <w:rsid w:val="00C1653E"/>
    <w:rsid w:val="00C17EE0"/>
    <w:rsid w:val="00C201BA"/>
    <w:rsid w:val="00C20D05"/>
    <w:rsid w:val="00C233DF"/>
    <w:rsid w:val="00C235C9"/>
    <w:rsid w:val="00C239AE"/>
    <w:rsid w:val="00C2448E"/>
    <w:rsid w:val="00C24F71"/>
    <w:rsid w:val="00C26468"/>
    <w:rsid w:val="00C30117"/>
    <w:rsid w:val="00C3321B"/>
    <w:rsid w:val="00C33862"/>
    <w:rsid w:val="00C3390E"/>
    <w:rsid w:val="00C34D7B"/>
    <w:rsid w:val="00C367CE"/>
    <w:rsid w:val="00C36DE3"/>
    <w:rsid w:val="00C4225A"/>
    <w:rsid w:val="00C422DA"/>
    <w:rsid w:val="00C45001"/>
    <w:rsid w:val="00C45CF9"/>
    <w:rsid w:val="00C46BFF"/>
    <w:rsid w:val="00C50D9F"/>
    <w:rsid w:val="00C51D13"/>
    <w:rsid w:val="00C54183"/>
    <w:rsid w:val="00C54CEA"/>
    <w:rsid w:val="00C55FE1"/>
    <w:rsid w:val="00C57A34"/>
    <w:rsid w:val="00C57E0F"/>
    <w:rsid w:val="00C607B6"/>
    <w:rsid w:val="00C61942"/>
    <w:rsid w:val="00C70AF1"/>
    <w:rsid w:val="00C75106"/>
    <w:rsid w:val="00C75276"/>
    <w:rsid w:val="00C758BB"/>
    <w:rsid w:val="00C80E24"/>
    <w:rsid w:val="00C80E40"/>
    <w:rsid w:val="00C83296"/>
    <w:rsid w:val="00C847C2"/>
    <w:rsid w:val="00C85E84"/>
    <w:rsid w:val="00C90BB5"/>
    <w:rsid w:val="00C91E8A"/>
    <w:rsid w:val="00C92CB5"/>
    <w:rsid w:val="00C93228"/>
    <w:rsid w:val="00C94596"/>
    <w:rsid w:val="00C95235"/>
    <w:rsid w:val="00C95803"/>
    <w:rsid w:val="00C9768A"/>
    <w:rsid w:val="00C97962"/>
    <w:rsid w:val="00C97B7D"/>
    <w:rsid w:val="00CA005B"/>
    <w:rsid w:val="00CA0D65"/>
    <w:rsid w:val="00CA16C1"/>
    <w:rsid w:val="00CA3B88"/>
    <w:rsid w:val="00CA43F7"/>
    <w:rsid w:val="00CA6527"/>
    <w:rsid w:val="00CA74DA"/>
    <w:rsid w:val="00CA78CE"/>
    <w:rsid w:val="00CB0700"/>
    <w:rsid w:val="00CB4A3C"/>
    <w:rsid w:val="00CB5AEF"/>
    <w:rsid w:val="00CB6099"/>
    <w:rsid w:val="00CB69A3"/>
    <w:rsid w:val="00CB6A73"/>
    <w:rsid w:val="00CB714F"/>
    <w:rsid w:val="00CB789E"/>
    <w:rsid w:val="00CB7F4F"/>
    <w:rsid w:val="00CC475B"/>
    <w:rsid w:val="00CC68D2"/>
    <w:rsid w:val="00CD0C4D"/>
    <w:rsid w:val="00CD1654"/>
    <w:rsid w:val="00CD178C"/>
    <w:rsid w:val="00CD2830"/>
    <w:rsid w:val="00CD3E54"/>
    <w:rsid w:val="00CD4178"/>
    <w:rsid w:val="00CD429A"/>
    <w:rsid w:val="00CD43BF"/>
    <w:rsid w:val="00CD4473"/>
    <w:rsid w:val="00CD5041"/>
    <w:rsid w:val="00CD7676"/>
    <w:rsid w:val="00CE15F6"/>
    <w:rsid w:val="00CE1FAD"/>
    <w:rsid w:val="00CE3BA8"/>
    <w:rsid w:val="00CE46B9"/>
    <w:rsid w:val="00CE47D6"/>
    <w:rsid w:val="00CE5FA8"/>
    <w:rsid w:val="00CE641E"/>
    <w:rsid w:val="00CE67DD"/>
    <w:rsid w:val="00CF156A"/>
    <w:rsid w:val="00CF17C1"/>
    <w:rsid w:val="00CF2575"/>
    <w:rsid w:val="00CF34C8"/>
    <w:rsid w:val="00CF4199"/>
    <w:rsid w:val="00CF4267"/>
    <w:rsid w:val="00CF55A8"/>
    <w:rsid w:val="00CF5694"/>
    <w:rsid w:val="00CF5E01"/>
    <w:rsid w:val="00CF620B"/>
    <w:rsid w:val="00CF755A"/>
    <w:rsid w:val="00D00283"/>
    <w:rsid w:val="00D01AB0"/>
    <w:rsid w:val="00D01D16"/>
    <w:rsid w:val="00D02BA3"/>
    <w:rsid w:val="00D060F7"/>
    <w:rsid w:val="00D06CB6"/>
    <w:rsid w:val="00D07DB4"/>
    <w:rsid w:val="00D107AB"/>
    <w:rsid w:val="00D11B46"/>
    <w:rsid w:val="00D129A8"/>
    <w:rsid w:val="00D12FFE"/>
    <w:rsid w:val="00D17860"/>
    <w:rsid w:val="00D202CF"/>
    <w:rsid w:val="00D208D6"/>
    <w:rsid w:val="00D20F65"/>
    <w:rsid w:val="00D21E00"/>
    <w:rsid w:val="00D234FE"/>
    <w:rsid w:val="00D24F38"/>
    <w:rsid w:val="00D25711"/>
    <w:rsid w:val="00D316A6"/>
    <w:rsid w:val="00D31B3C"/>
    <w:rsid w:val="00D32B9D"/>
    <w:rsid w:val="00D32BD4"/>
    <w:rsid w:val="00D36BFE"/>
    <w:rsid w:val="00D36EA4"/>
    <w:rsid w:val="00D375B4"/>
    <w:rsid w:val="00D37EAF"/>
    <w:rsid w:val="00D40C60"/>
    <w:rsid w:val="00D4351C"/>
    <w:rsid w:val="00D43A34"/>
    <w:rsid w:val="00D43EFC"/>
    <w:rsid w:val="00D44A29"/>
    <w:rsid w:val="00D45FD7"/>
    <w:rsid w:val="00D467E7"/>
    <w:rsid w:val="00D51631"/>
    <w:rsid w:val="00D5226B"/>
    <w:rsid w:val="00D5282D"/>
    <w:rsid w:val="00D52AE7"/>
    <w:rsid w:val="00D5417B"/>
    <w:rsid w:val="00D545A8"/>
    <w:rsid w:val="00D54EE9"/>
    <w:rsid w:val="00D55B4C"/>
    <w:rsid w:val="00D57736"/>
    <w:rsid w:val="00D60F19"/>
    <w:rsid w:val="00D613E1"/>
    <w:rsid w:val="00D6303B"/>
    <w:rsid w:val="00D636C0"/>
    <w:rsid w:val="00D67318"/>
    <w:rsid w:val="00D675C4"/>
    <w:rsid w:val="00D73056"/>
    <w:rsid w:val="00D77EE2"/>
    <w:rsid w:val="00D807DD"/>
    <w:rsid w:val="00D835F4"/>
    <w:rsid w:val="00D83FD1"/>
    <w:rsid w:val="00D84F97"/>
    <w:rsid w:val="00D85FD5"/>
    <w:rsid w:val="00D863D5"/>
    <w:rsid w:val="00D93E5B"/>
    <w:rsid w:val="00D94FF4"/>
    <w:rsid w:val="00D95BCA"/>
    <w:rsid w:val="00D961CF"/>
    <w:rsid w:val="00D97A8A"/>
    <w:rsid w:val="00D97B9A"/>
    <w:rsid w:val="00D97D99"/>
    <w:rsid w:val="00DA24E3"/>
    <w:rsid w:val="00DA25C2"/>
    <w:rsid w:val="00DA3790"/>
    <w:rsid w:val="00DA4112"/>
    <w:rsid w:val="00DA4652"/>
    <w:rsid w:val="00DA6A3D"/>
    <w:rsid w:val="00DB1C38"/>
    <w:rsid w:val="00DB4E26"/>
    <w:rsid w:val="00DB53CE"/>
    <w:rsid w:val="00DC0C23"/>
    <w:rsid w:val="00DC12D0"/>
    <w:rsid w:val="00DC1730"/>
    <w:rsid w:val="00DC17E7"/>
    <w:rsid w:val="00DC3363"/>
    <w:rsid w:val="00DD03BB"/>
    <w:rsid w:val="00DD0EEA"/>
    <w:rsid w:val="00DD163D"/>
    <w:rsid w:val="00DD346A"/>
    <w:rsid w:val="00DD38FC"/>
    <w:rsid w:val="00DD4525"/>
    <w:rsid w:val="00DD5513"/>
    <w:rsid w:val="00DD55EF"/>
    <w:rsid w:val="00DD5FC6"/>
    <w:rsid w:val="00DE2712"/>
    <w:rsid w:val="00DE3E01"/>
    <w:rsid w:val="00DE669F"/>
    <w:rsid w:val="00DE6F03"/>
    <w:rsid w:val="00DE78EF"/>
    <w:rsid w:val="00DF0EB7"/>
    <w:rsid w:val="00DF10C0"/>
    <w:rsid w:val="00DF1C47"/>
    <w:rsid w:val="00DF1F8A"/>
    <w:rsid w:val="00DF28E2"/>
    <w:rsid w:val="00DF7DC9"/>
    <w:rsid w:val="00E008A7"/>
    <w:rsid w:val="00E00F96"/>
    <w:rsid w:val="00E00FB8"/>
    <w:rsid w:val="00E01D63"/>
    <w:rsid w:val="00E04106"/>
    <w:rsid w:val="00E06A50"/>
    <w:rsid w:val="00E1245E"/>
    <w:rsid w:val="00E13CA0"/>
    <w:rsid w:val="00E1711B"/>
    <w:rsid w:val="00E17199"/>
    <w:rsid w:val="00E17A40"/>
    <w:rsid w:val="00E2103D"/>
    <w:rsid w:val="00E230D4"/>
    <w:rsid w:val="00E2357A"/>
    <w:rsid w:val="00E24342"/>
    <w:rsid w:val="00E24E84"/>
    <w:rsid w:val="00E30652"/>
    <w:rsid w:val="00E30EFA"/>
    <w:rsid w:val="00E353D1"/>
    <w:rsid w:val="00E3772C"/>
    <w:rsid w:val="00E3780A"/>
    <w:rsid w:val="00E41C05"/>
    <w:rsid w:val="00E41F9A"/>
    <w:rsid w:val="00E423E6"/>
    <w:rsid w:val="00E423E7"/>
    <w:rsid w:val="00E4268D"/>
    <w:rsid w:val="00E4375F"/>
    <w:rsid w:val="00E43808"/>
    <w:rsid w:val="00E43D96"/>
    <w:rsid w:val="00E43EA8"/>
    <w:rsid w:val="00E44CCA"/>
    <w:rsid w:val="00E44FE9"/>
    <w:rsid w:val="00E457C6"/>
    <w:rsid w:val="00E4705C"/>
    <w:rsid w:val="00E470D5"/>
    <w:rsid w:val="00E516C2"/>
    <w:rsid w:val="00E52A33"/>
    <w:rsid w:val="00E54575"/>
    <w:rsid w:val="00E55295"/>
    <w:rsid w:val="00E55C06"/>
    <w:rsid w:val="00E623FC"/>
    <w:rsid w:val="00E625A0"/>
    <w:rsid w:val="00E62BA5"/>
    <w:rsid w:val="00E62BBE"/>
    <w:rsid w:val="00E636F7"/>
    <w:rsid w:val="00E66576"/>
    <w:rsid w:val="00E70618"/>
    <w:rsid w:val="00E708A8"/>
    <w:rsid w:val="00E7182C"/>
    <w:rsid w:val="00E737B7"/>
    <w:rsid w:val="00E73AE9"/>
    <w:rsid w:val="00E74E9A"/>
    <w:rsid w:val="00E75F11"/>
    <w:rsid w:val="00E76028"/>
    <w:rsid w:val="00E76CE5"/>
    <w:rsid w:val="00E80573"/>
    <w:rsid w:val="00E805C5"/>
    <w:rsid w:val="00E80D6B"/>
    <w:rsid w:val="00E831B9"/>
    <w:rsid w:val="00E86E75"/>
    <w:rsid w:val="00E87E7D"/>
    <w:rsid w:val="00E9059C"/>
    <w:rsid w:val="00E95392"/>
    <w:rsid w:val="00E97BE9"/>
    <w:rsid w:val="00EA1A69"/>
    <w:rsid w:val="00EA1DD6"/>
    <w:rsid w:val="00EA1F90"/>
    <w:rsid w:val="00EA2522"/>
    <w:rsid w:val="00EA27DD"/>
    <w:rsid w:val="00EA2C15"/>
    <w:rsid w:val="00EA3180"/>
    <w:rsid w:val="00EA3BFB"/>
    <w:rsid w:val="00EA7A34"/>
    <w:rsid w:val="00EB1599"/>
    <w:rsid w:val="00EB2395"/>
    <w:rsid w:val="00EB30FC"/>
    <w:rsid w:val="00EB48A5"/>
    <w:rsid w:val="00EB4A46"/>
    <w:rsid w:val="00EC038F"/>
    <w:rsid w:val="00EC11DE"/>
    <w:rsid w:val="00EC264B"/>
    <w:rsid w:val="00EC303C"/>
    <w:rsid w:val="00EC4992"/>
    <w:rsid w:val="00EC601F"/>
    <w:rsid w:val="00EC7D7F"/>
    <w:rsid w:val="00ED05E6"/>
    <w:rsid w:val="00ED17D3"/>
    <w:rsid w:val="00ED1DF0"/>
    <w:rsid w:val="00ED6A65"/>
    <w:rsid w:val="00ED6D0B"/>
    <w:rsid w:val="00ED6F13"/>
    <w:rsid w:val="00EE1376"/>
    <w:rsid w:val="00EE2B51"/>
    <w:rsid w:val="00EE2D25"/>
    <w:rsid w:val="00EE2DF7"/>
    <w:rsid w:val="00EE2E9F"/>
    <w:rsid w:val="00EF196C"/>
    <w:rsid w:val="00EF306C"/>
    <w:rsid w:val="00EF3130"/>
    <w:rsid w:val="00EF3E1A"/>
    <w:rsid w:val="00EF4051"/>
    <w:rsid w:val="00EF41C6"/>
    <w:rsid w:val="00EF54A7"/>
    <w:rsid w:val="00EF799C"/>
    <w:rsid w:val="00F00B3D"/>
    <w:rsid w:val="00F00E30"/>
    <w:rsid w:val="00F03B1D"/>
    <w:rsid w:val="00F046F2"/>
    <w:rsid w:val="00F05C74"/>
    <w:rsid w:val="00F066FC"/>
    <w:rsid w:val="00F10F32"/>
    <w:rsid w:val="00F111B1"/>
    <w:rsid w:val="00F1123F"/>
    <w:rsid w:val="00F11893"/>
    <w:rsid w:val="00F118E2"/>
    <w:rsid w:val="00F12097"/>
    <w:rsid w:val="00F123B6"/>
    <w:rsid w:val="00F12951"/>
    <w:rsid w:val="00F13EE8"/>
    <w:rsid w:val="00F145C0"/>
    <w:rsid w:val="00F1478C"/>
    <w:rsid w:val="00F14AD4"/>
    <w:rsid w:val="00F15323"/>
    <w:rsid w:val="00F15D92"/>
    <w:rsid w:val="00F17811"/>
    <w:rsid w:val="00F20D88"/>
    <w:rsid w:val="00F21E66"/>
    <w:rsid w:val="00F2385F"/>
    <w:rsid w:val="00F23AC2"/>
    <w:rsid w:val="00F23DD5"/>
    <w:rsid w:val="00F24E0B"/>
    <w:rsid w:val="00F254CC"/>
    <w:rsid w:val="00F26E4F"/>
    <w:rsid w:val="00F37AF3"/>
    <w:rsid w:val="00F37EF0"/>
    <w:rsid w:val="00F41E66"/>
    <w:rsid w:val="00F43039"/>
    <w:rsid w:val="00F43EBC"/>
    <w:rsid w:val="00F44C7C"/>
    <w:rsid w:val="00F45D4E"/>
    <w:rsid w:val="00F46FBD"/>
    <w:rsid w:val="00F47326"/>
    <w:rsid w:val="00F5011F"/>
    <w:rsid w:val="00F507A0"/>
    <w:rsid w:val="00F51A98"/>
    <w:rsid w:val="00F533E6"/>
    <w:rsid w:val="00F53990"/>
    <w:rsid w:val="00F54666"/>
    <w:rsid w:val="00F5685F"/>
    <w:rsid w:val="00F57BFF"/>
    <w:rsid w:val="00F6068F"/>
    <w:rsid w:val="00F61B5B"/>
    <w:rsid w:val="00F622B1"/>
    <w:rsid w:val="00F649FB"/>
    <w:rsid w:val="00F65EB2"/>
    <w:rsid w:val="00F66AEE"/>
    <w:rsid w:val="00F66BAC"/>
    <w:rsid w:val="00F7057E"/>
    <w:rsid w:val="00F73ECA"/>
    <w:rsid w:val="00F77273"/>
    <w:rsid w:val="00F8138C"/>
    <w:rsid w:val="00F82914"/>
    <w:rsid w:val="00F8305A"/>
    <w:rsid w:val="00F839A5"/>
    <w:rsid w:val="00F84842"/>
    <w:rsid w:val="00F8646D"/>
    <w:rsid w:val="00F87F61"/>
    <w:rsid w:val="00F90954"/>
    <w:rsid w:val="00F91187"/>
    <w:rsid w:val="00F92384"/>
    <w:rsid w:val="00F9408D"/>
    <w:rsid w:val="00F94E38"/>
    <w:rsid w:val="00F95117"/>
    <w:rsid w:val="00F9723B"/>
    <w:rsid w:val="00F97372"/>
    <w:rsid w:val="00FA0501"/>
    <w:rsid w:val="00FA1D1C"/>
    <w:rsid w:val="00FA1D82"/>
    <w:rsid w:val="00FA32E1"/>
    <w:rsid w:val="00FA3882"/>
    <w:rsid w:val="00FA3F02"/>
    <w:rsid w:val="00FA4050"/>
    <w:rsid w:val="00FA4D35"/>
    <w:rsid w:val="00FA63FA"/>
    <w:rsid w:val="00FA75E2"/>
    <w:rsid w:val="00FA75F0"/>
    <w:rsid w:val="00FB0421"/>
    <w:rsid w:val="00FB0BEE"/>
    <w:rsid w:val="00FB1719"/>
    <w:rsid w:val="00FB1D16"/>
    <w:rsid w:val="00FB2DE9"/>
    <w:rsid w:val="00FB4F11"/>
    <w:rsid w:val="00FB63BD"/>
    <w:rsid w:val="00FB6ADD"/>
    <w:rsid w:val="00FB74BA"/>
    <w:rsid w:val="00FB7B0C"/>
    <w:rsid w:val="00FC1C93"/>
    <w:rsid w:val="00FC27E7"/>
    <w:rsid w:val="00FC28D3"/>
    <w:rsid w:val="00FC2F03"/>
    <w:rsid w:val="00FC3701"/>
    <w:rsid w:val="00FC52AB"/>
    <w:rsid w:val="00FD020B"/>
    <w:rsid w:val="00FD3A25"/>
    <w:rsid w:val="00FD3A2B"/>
    <w:rsid w:val="00FD5A58"/>
    <w:rsid w:val="00FD6492"/>
    <w:rsid w:val="00FD6EF8"/>
    <w:rsid w:val="00FD7C82"/>
    <w:rsid w:val="00FE15CE"/>
    <w:rsid w:val="00FE20B4"/>
    <w:rsid w:val="00FE5206"/>
    <w:rsid w:val="00FE5DF4"/>
    <w:rsid w:val="00FE6786"/>
    <w:rsid w:val="00FF0350"/>
    <w:rsid w:val="00FF40B8"/>
    <w:rsid w:val="00FF41CF"/>
    <w:rsid w:val="00FF6039"/>
    <w:rsid w:val="00FF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3BEF"/>
  <w15:docId w15:val="{223480D1-6B56-4DB4-9E75-D051169D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EDB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Standard"/>
    <w:next w:val="Textbody"/>
    <w:qFormat/>
    <w:rsid w:val="00B44CC5"/>
    <w:pPr>
      <w:keepNext/>
      <w:tabs>
        <w:tab w:val="num" w:pos="0"/>
      </w:tabs>
      <w:ind w:left="432" w:hanging="432"/>
      <w:outlineLvl w:val="0"/>
    </w:pPr>
    <w:rPr>
      <w:b/>
      <w:szCs w:val="20"/>
    </w:rPr>
  </w:style>
  <w:style w:type="paragraph" w:styleId="Nagwek2">
    <w:name w:val="heading 2"/>
    <w:basedOn w:val="Standard"/>
    <w:next w:val="Textbody"/>
    <w:qFormat/>
    <w:rsid w:val="00B44CC5"/>
    <w:pPr>
      <w:keepNext/>
      <w:tabs>
        <w:tab w:val="num" w:pos="0"/>
      </w:tabs>
      <w:ind w:left="576" w:hanging="576"/>
      <w:jc w:val="center"/>
      <w:outlineLvl w:val="1"/>
    </w:pPr>
    <w:rPr>
      <w:b/>
      <w:szCs w:val="20"/>
    </w:rPr>
  </w:style>
  <w:style w:type="paragraph" w:styleId="Nagwek3">
    <w:name w:val="heading 3"/>
    <w:next w:val="Textbody"/>
    <w:qFormat/>
    <w:rsid w:val="00B44CC5"/>
    <w:pPr>
      <w:widowControl w:val="0"/>
      <w:suppressAutoHyphens/>
      <w:spacing w:after="200" w:line="276" w:lineRule="auto"/>
      <w:textAlignment w:val="baseline"/>
      <w:outlineLvl w:val="2"/>
    </w:pPr>
    <w:rPr>
      <w:rFonts w:ascii="Thorndale" w:eastAsia="SimSun" w:hAnsi="Thorndale" w:cs="Thorndale"/>
      <w:b/>
      <w:kern w:val="1"/>
      <w:sz w:val="22"/>
      <w:szCs w:val="22"/>
      <w:lang w:eastAsia="ar-SA"/>
    </w:rPr>
  </w:style>
  <w:style w:type="paragraph" w:styleId="Nagwek4">
    <w:name w:val="heading 4"/>
    <w:basedOn w:val="Standard"/>
    <w:next w:val="Textbody"/>
    <w:qFormat/>
    <w:rsid w:val="00B44CC5"/>
    <w:pPr>
      <w:keepNext/>
      <w:widowControl w:val="0"/>
      <w:tabs>
        <w:tab w:val="num" w:pos="0"/>
      </w:tabs>
      <w:ind w:left="864" w:hanging="864"/>
      <w:jc w:val="right"/>
      <w:outlineLvl w:val="3"/>
    </w:pPr>
    <w:rPr>
      <w:rFonts w:ascii="Tahoma" w:hAnsi="Tahoma" w:cs="Tahoma"/>
      <w:b/>
      <w:sz w:val="22"/>
      <w:szCs w:val="22"/>
    </w:rPr>
  </w:style>
  <w:style w:type="paragraph" w:styleId="Nagwek5">
    <w:name w:val="heading 5"/>
    <w:basedOn w:val="Standard"/>
    <w:next w:val="Standard"/>
    <w:link w:val="Nagwek5Znak"/>
    <w:qFormat/>
    <w:rsid w:val="00B44CC5"/>
    <w:pPr>
      <w:keepNext/>
      <w:tabs>
        <w:tab w:val="num" w:pos="0"/>
      </w:tabs>
      <w:ind w:left="1008" w:hanging="1008"/>
      <w:jc w:val="center"/>
      <w:outlineLvl w:val="4"/>
    </w:pPr>
    <w:rPr>
      <w:rFonts w:ascii="Arial Narrow" w:hAnsi="Arial Narrow"/>
      <w:b/>
      <w:bCs/>
      <w:sz w:val="22"/>
      <w:szCs w:val="22"/>
    </w:rPr>
  </w:style>
  <w:style w:type="paragraph" w:styleId="Nagwek6">
    <w:name w:val="heading 6"/>
    <w:basedOn w:val="Standard"/>
    <w:next w:val="Textbody"/>
    <w:qFormat/>
    <w:rsid w:val="00B44CC5"/>
    <w:pPr>
      <w:tabs>
        <w:tab w:val="num" w:pos="0"/>
      </w:tabs>
      <w:spacing w:before="120" w:after="120"/>
      <w:ind w:left="2410" w:hanging="425"/>
      <w:jc w:val="both"/>
      <w:outlineLvl w:val="5"/>
    </w:pPr>
    <w:rPr>
      <w:rFonts w:ascii="Arial" w:hAnsi="Arial" w:cs="Arial"/>
      <w:sz w:val="22"/>
      <w:szCs w:val="20"/>
    </w:rPr>
  </w:style>
  <w:style w:type="paragraph" w:styleId="Nagwek7">
    <w:name w:val="heading 7"/>
    <w:basedOn w:val="Standard"/>
    <w:next w:val="Textbody"/>
    <w:qFormat/>
    <w:rsid w:val="00B44CC5"/>
    <w:pPr>
      <w:keepNext/>
      <w:tabs>
        <w:tab w:val="num" w:pos="0"/>
      </w:tabs>
      <w:spacing w:before="60" w:after="60"/>
      <w:ind w:left="1296" w:hanging="1296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Standard"/>
    <w:next w:val="Textbody"/>
    <w:qFormat/>
    <w:rsid w:val="00B44CC5"/>
    <w:pPr>
      <w:keepNext/>
      <w:keepLines/>
      <w:tabs>
        <w:tab w:val="num" w:pos="0"/>
      </w:tabs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834D0"/>
    <w:pPr>
      <w:widowControl/>
      <w:suppressAutoHyphens w:val="0"/>
      <w:spacing w:after="0" w:line="240" w:lineRule="auto"/>
      <w:ind w:left="1584" w:hanging="1584"/>
      <w:textAlignment w:val="auto"/>
      <w:outlineLvl w:val="8"/>
    </w:pPr>
    <w:rPr>
      <w:rFonts w:ascii="Cambria" w:eastAsia="Times New Roman" w:hAnsi="Cambria" w:cs="Times New Roman"/>
      <w:i/>
      <w:iCs/>
      <w:spacing w:val="5"/>
      <w:kern w:val="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B44CC5"/>
    <w:rPr>
      <w:rFonts w:ascii="Calibri" w:hAnsi="Calibri"/>
      <w:sz w:val="20"/>
      <w:szCs w:val="20"/>
    </w:rPr>
  </w:style>
  <w:style w:type="character" w:customStyle="1" w:styleId="WW8Num5z0">
    <w:name w:val="WW8Num5z0"/>
    <w:rsid w:val="00B44CC5"/>
    <w:rPr>
      <w:b w:val="0"/>
    </w:rPr>
  </w:style>
  <w:style w:type="character" w:customStyle="1" w:styleId="WW8Num6z0">
    <w:name w:val="WW8Num6z0"/>
    <w:rsid w:val="00B44CC5"/>
    <w:rPr>
      <w:rFonts w:ascii="Calibri" w:hAnsi="Calibri"/>
      <w:sz w:val="20"/>
      <w:szCs w:val="20"/>
    </w:rPr>
  </w:style>
  <w:style w:type="character" w:customStyle="1" w:styleId="WW8Num7z0">
    <w:name w:val="WW8Num7z0"/>
    <w:rsid w:val="00B44CC5"/>
    <w:rPr>
      <w:rFonts w:ascii="Calibri" w:hAnsi="Calibri" w:cs="Calibri"/>
      <w:sz w:val="20"/>
      <w:szCs w:val="20"/>
    </w:rPr>
  </w:style>
  <w:style w:type="character" w:customStyle="1" w:styleId="WW8Num10z0">
    <w:name w:val="WW8Num10z0"/>
    <w:rsid w:val="00B44CC5"/>
    <w:rPr>
      <w:rFonts w:ascii="Calibri" w:hAnsi="Calibri" w:cs="Calibri"/>
      <w:color w:val="0070C0"/>
      <w:sz w:val="20"/>
      <w:szCs w:val="20"/>
    </w:rPr>
  </w:style>
  <w:style w:type="character" w:customStyle="1" w:styleId="WW8Num11z0">
    <w:name w:val="WW8Num11z0"/>
    <w:rsid w:val="00B44CC5"/>
    <w:rPr>
      <w:rFonts w:ascii="Calibri" w:hAnsi="Calibri" w:cs="Calibri"/>
      <w:sz w:val="20"/>
      <w:szCs w:val="20"/>
    </w:rPr>
  </w:style>
  <w:style w:type="character" w:customStyle="1" w:styleId="WW8Num12z0">
    <w:name w:val="WW8Num12z0"/>
    <w:rsid w:val="00B44CC5"/>
    <w:rPr>
      <w:rFonts w:ascii="Symbol" w:hAnsi="Symbol" w:cs="Symbol"/>
    </w:rPr>
  </w:style>
  <w:style w:type="character" w:customStyle="1" w:styleId="WW8Num13z0">
    <w:name w:val="WW8Num13z0"/>
    <w:rsid w:val="00B44CC5"/>
    <w:rPr>
      <w:rFonts w:ascii="Calibri" w:hAnsi="Calibri"/>
      <w:sz w:val="20"/>
      <w:szCs w:val="20"/>
    </w:rPr>
  </w:style>
  <w:style w:type="character" w:customStyle="1" w:styleId="WW8Num14z0">
    <w:name w:val="WW8Num14z0"/>
    <w:rsid w:val="00B44CC5"/>
    <w:rPr>
      <w:rFonts w:ascii="Calibri" w:hAnsi="Calibri" w:cs="Calibri"/>
      <w:sz w:val="20"/>
      <w:szCs w:val="20"/>
    </w:rPr>
  </w:style>
  <w:style w:type="character" w:customStyle="1" w:styleId="WW8Num15z0">
    <w:name w:val="WW8Num15z0"/>
    <w:rsid w:val="00B44CC5"/>
    <w:rPr>
      <w:rFonts w:ascii="Calibri" w:hAnsi="Calibri" w:cs="Calibri"/>
      <w:sz w:val="20"/>
      <w:szCs w:val="20"/>
    </w:rPr>
  </w:style>
  <w:style w:type="character" w:customStyle="1" w:styleId="WW8Num16z0">
    <w:name w:val="WW8Num16z0"/>
    <w:rsid w:val="00B44CC5"/>
    <w:rPr>
      <w:rFonts w:ascii="Calibri" w:hAnsi="Calibri" w:cs="Calibri"/>
      <w:strike/>
      <w:sz w:val="20"/>
      <w:szCs w:val="20"/>
    </w:rPr>
  </w:style>
  <w:style w:type="character" w:customStyle="1" w:styleId="WW8Num18z0">
    <w:name w:val="WW8Num18z0"/>
    <w:rsid w:val="00B44CC5"/>
    <w:rPr>
      <w:rFonts w:ascii="Calibri" w:hAnsi="Calibri" w:cs="Arial"/>
      <w:sz w:val="20"/>
      <w:szCs w:val="20"/>
    </w:rPr>
  </w:style>
  <w:style w:type="character" w:customStyle="1" w:styleId="WW8Num21z0">
    <w:name w:val="WW8Num21z0"/>
    <w:rsid w:val="00B44CC5"/>
    <w:rPr>
      <w:rFonts w:ascii="Calibri" w:hAnsi="Calibri" w:cs="Calibri"/>
      <w:sz w:val="20"/>
      <w:szCs w:val="20"/>
    </w:rPr>
  </w:style>
  <w:style w:type="character" w:customStyle="1" w:styleId="WW8Num22z0">
    <w:name w:val="WW8Num22z0"/>
    <w:rsid w:val="00B44CC5"/>
    <w:rPr>
      <w:rFonts w:ascii="Calibri" w:hAnsi="Calibri" w:cs="Calibri"/>
      <w:sz w:val="20"/>
      <w:szCs w:val="20"/>
    </w:rPr>
  </w:style>
  <w:style w:type="character" w:customStyle="1" w:styleId="WW8Num23z0">
    <w:name w:val="WW8Num23z0"/>
    <w:rsid w:val="00B44CC5"/>
    <w:rPr>
      <w:rFonts w:ascii="Symbol" w:hAnsi="Symbol" w:cs="Symbol"/>
      <w:sz w:val="20"/>
      <w:szCs w:val="20"/>
    </w:rPr>
  </w:style>
  <w:style w:type="character" w:customStyle="1" w:styleId="WW8Num25z0">
    <w:name w:val="WW8Num25z0"/>
    <w:rsid w:val="00B44CC5"/>
    <w:rPr>
      <w:rFonts w:ascii="Calibri" w:hAnsi="Calibri" w:cs="Calibri"/>
      <w:sz w:val="20"/>
      <w:szCs w:val="20"/>
    </w:rPr>
  </w:style>
  <w:style w:type="character" w:customStyle="1" w:styleId="WW8Num28z0">
    <w:name w:val="WW8Num28z0"/>
    <w:rsid w:val="00B44CC5"/>
    <w:rPr>
      <w:rFonts w:ascii="Calibri" w:hAnsi="Calibri" w:cs="Calibri"/>
      <w:i w:val="0"/>
      <w:sz w:val="20"/>
    </w:rPr>
  </w:style>
  <w:style w:type="character" w:customStyle="1" w:styleId="WW8Num29z0">
    <w:name w:val="WW8Num29z0"/>
    <w:rsid w:val="00B44CC5"/>
    <w:rPr>
      <w:rFonts w:ascii="Calibri" w:hAnsi="Calibri" w:cs="Times New Roman"/>
      <w:b w:val="0"/>
      <w:sz w:val="20"/>
      <w:szCs w:val="20"/>
    </w:rPr>
  </w:style>
  <w:style w:type="character" w:customStyle="1" w:styleId="WW8Num31z0">
    <w:name w:val="WW8Num31z0"/>
    <w:rsid w:val="00B44CC5"/>
    <w:rPr>
      <w:rFonts w:ascii="Calibri" w:hAnsi="Calibri" w:cs="Calibri"/>
      <w:sz w:val="20"/>
      <w:szCs w:val="20"/>
    </w:rPr>
  </w:style>
  <w:style w:type="character" w:customStyle="1" w:styleId="WW8Num31z1">
    <w:name w:val="WW8Num31z1"/>
    <w:rsid w:val="00B44CC5"/>
    <w:rPr>
      <w:rFonts w:ascii="Courier New" w:hAnsi="Courier New" w:cs="Courier New"/>
    </w:rPr>
  </w:style>
  <w:style w:type="character" w:customStyle="1" w:styleId="WW8Num31z3">
    <w:name w:val="WW8Num31z3"/>
    <w:rsid w:val="00B44CC5"/>
    <w:rPr>
      <w:rFonts w:ascii="Symbol" w:hAnsi="Symbol" w:cs="Symbol"/>
    </w:rPr>
  </w:style>
  <w:style w:type="character" w:customStyle="1" w:styleId="WW8Num32z0">
    <w:name w:val="WW8Num32z0"/>
    <w:rsid w:val="00B44CC5"/>
    <w:rPr>
      <w:rFonts w:ascii="Wingdings" w:hAnsi="Wingdings" w:cs="Wingdings"/>
    </w:rPr>
  </w:style>
  <w:style w:type="character" w:customStyle="1" w:styleId="WW8Num33z0">
    <w:name w:val="WW8Num33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34z0">
    <w:name w:val="WW8Num34z0"/>
    <w:rsid w:val="00B44CC5"/>
    <w:rPr>
      <w:rFonts w:ascii="Calibri" w:hAnsi="Calibri"/>
      <w:b w:val="0"/>
      <w:bCs w:val="0"/>
      <w:sz w:val="20"/>
      <w:szCs w:val="20"/>
    </w:rPr>
  </w:style>
  <w:style w:type="character" w:customStyle="1" w:styleId="WW8Num38z0">
    <w:name w:val="WW8Num38z0"/>
    <w:rsid w:val="00B44CC5"/>
    <w:rPr>
      <w:rFonts w:ascii="Calibri" w:hAnsi="Calibri" w:cs="Arial"/>
      <w:sz w:val="20"/>
      <w:szCs w:val="20"/>
    </w:rPr>
  </w:style>
  <w:style w:type="character" w:customStyle="1" w:styleId="WW8Num40z0">
    <w:name w:val="WW8Num40z0"/>
    <w:rsid w:val="00B44CC5"/>
    <w:rPr>
      <w:rFonts w:ascii="Calibri" w:hAnsi="Calibri" w:cs="Calibri"/>
      <w:sz w:val="20"/>
      <w:szCs w:val="20"/>
    </w:rPr>
  </w:style>
  <w:style w:type="character" w:customStyle="1" w:styleId="WW8Num41z0">
    <w:name w:val="WW8Num41z0"/>
    <w:rsid w:val="00B44CC5"/>
  </w:style>
  <w:style w:type="character" w:customStyle="1" w:styleId="WW8Num42z0">
    <w:name w:val="WW8Num42z0"/>
    <w:rsid w:val="00B44CC5"/>
    <w:rPr>
      <w:rFonts w:ascii="Calibri" w:hAnsi="Calibri" w:cs="Symbol"/>
      <w:sz w:val="20"/>
      <w:szCs w:val="20"/>
    </w:rPr>
  </w:style>
  <w:style w:type="character" w:customStyle="1" w:styleId="WW8Num44z0">
    <w:name w:val="WW8Num44z0"/>
    <w:rsid w:val="00B44CC5"/>
    <w:rPr>
      <w:rFonts w:ascii="Calibri" w:hAnsi="Calibri"/>
      <w:sz w:val="20"/>
      <w:szCs w:val="20"/>
    </w:rPr>
  </w:style>
  <w:style w:type="character" w:customStyle="1" w:styleId="WW8Num45z0">
    <w:name w:val="WW8Num45z0"/>
    <w:rsid w:val="00B44CC5"/>
    <w:rPr>
      <w:rFonts w:ascii="Calibri" w:hAnsi="Calibri" w:cs="Times New Roman"/>
      <w:i w:val="0"/>
      <w:sz w:val="20"/>
      <w:szCs w:val="20"/>
    </w:rPr>
  </w:style>
  <w:style w:type="character" w:customStyle="1" w:styleId="WW8Num48z0">
    <w:name w:val="WW8Num48z0"/>
    <w:rsid w:val="00B44CC5"/>
  </w:style>
  <w:style w:type="character" w:customStyle="1" w:styleId="WW8Num50z0">
    <w:name w:val="WW8Num50z0"/>
    <w:rsid w:val="00B44CC5"/>
    <w:rPr>
      <w:rFonts w:ascii="Calibri" w:hAnsi="Calibri" w:cs="Calibri"/>
      <w:sz w:val="20"/>
      <w:szCs w:val="20"/>
    </w:rPr>
  </w:style>
  <w:style w:type="character" w:customStyle="1" w:styleId="WW8Num59z0">
    <w:name w:val="WW8Num59z0"/>
    <w:rsid w:val="00B44CC5"/>
  </w:style>
  <w:style w:type="character" w:customStyle="1" w:styleId="WW8Num60z0">
    <w:name w:val="WW8Num60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63z0">
    <w:name w:val="WW8Num63z0"/>
    <w:rsid w:val="00B44CC5"/>
    <w:rPr>
      <w:rFonts w:ascii="Calibri" w:hAnsi="Calibri" w:cs="Calibri"/>
      <w:sz w:val="20"/>
      <w:szCs w:val="20"/>
    </w:rPr>
  </w:style>
  <w:style w:type="character" w:customStyle="1" w:styleId="WW8Num65z0">
    <w:name w:val="WW8Num65z0"/>
    <w:rsid w:val="00B44CC5"/>
    <w:rPr>
      <w:rFonts w:ascii="Calibri" w:hAnsi="Calibri" w:cs="Calibri"/>
      <w:bCs/>
      <w:strike/>
      <w:sz w:val="20"/>
      <w:szCs w:val="20"/>
    </w:rPr>
  </w:style>
  <w:style w:type="character" w:customStyle="1" w:styleId="WW8Num67z0">
    <w:name w:val="WW8Num67z0"/>
    <w:rsid w:val="00B44CC5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70z0">
    <w:name w:val="WW8Num70z0"/>
    <w:rsid w:val="00B44CC5"/>
    <w:rPr>
      <w:rFonts w:ascii="Calibri" w:hAnsi="Calibri" w:cs="Calibri"/>
      <w:sz w:val="20"/>
      <w:szCs w:val="20"/>
    </w:rPr>
  </w:style>
  <w:style w:type="character" w:customStyle="1" w:styleId="WW8Num71z0">
    <w:name w:val="WW8Num71z0"/>
    <w:rsid w:val="00B44CC5"/>
    <w:rPr>
      <w:rFonts w:ascii="Calibri" w:hAnsi="Calibri" w:cs="Calibri"/>
      <w:sz w:val="20"/>
      <w:szCs w:val="20"/>
    </w:rPr>
  </w:style>
  <w:style w:type="character" w:customStyle="1" w:styleId="WW8Num72z0">
    <w:name w:val="WW8Num72z0"/>
    <w:rsid w:val="00B44CC5"/>
    <w:rPr>
      <w:rFonts w:ascii="Calibri" w:hAnsi="Calibri" w:cs="Arial"/>
      <w:sz w:val="22"/>
      <w:szCs w:val="22"/>
    </w:rPr>
  </w:style>
  <w:style w:type="character" w:customStyle="1" w:styleId="WW8Num73z0">
    <w:name w:val="WW8Num73z0"/>
    <w:rsid w:val="00B44CC5"/>
  </w:style>
  <w:style w:type="character" w:customStyle="1" w:styleId="WW8Num73z1">
    <w:name w:val="WW8Num73z1"/>
    <w:rsid w:val="00B44CC5"/>
  </w:style>
  <w:style w:type="character" w:customStyle="1" w:styleId="WW8Num73z3">
    <w:name w:val="WW8Num73z3"/>
    <w:rsid w:val="00B44CC5"/>
  </w:style>
  <w:style w:type="character" w:customStyle="1" w:styleId="WW8Num74z0">
    <w:name w:val="WW8Num74z0"/>
    <w:rsid w:val="00B44CC5"/>
    <w:rPr>
      <w:rFonts w:ascii="Calibri" w:hAnsi="Calibri" w:cs="Calibri"/>
      <w:strike/>
      <w:sz w:val="20"/>
      <w:szCs w:val="20"/>
    </w:rPr>
  </w:style>
  <w:style w:type="character" w:customStyle="1" w:styleId="WW8Num75z0">
    <w:name w:val="WW8Num75z0"/>
    <w:rsid w:val="00B44CC5"/>
  </w:style>
  <w:style w:type="character" w:customStyle="1" w:styleId="WW8Num76z0">
    <w:name w:val="WW8Num76z0"/>
    <w:rsid w:val="00B44CC5"/>
    <w:rPr>
      <w:rFonts w:ascii="Calibri" w:eastAsia="TimesNewRomanPSMT" w:hAnsi="Calibri" w:cs="Calibri"/>
      <w:strike/>
      <w:sz w:val="22"/>
      <w:szCs w:val="22"/>
    </w:rPr>
  </w:style>
  <w:style w:type="character" w:customStyle="1" w:styleId="Absatz-Standardschriftart">
    <w:name w:val="Absatz-Standardschriftart"/>
    <w:rsid w:val="00B44CC5"/>
  </w:style>
  <w:style w:type="character" w:customStyle="1" w:styleId="WW8Num9z0">
    <w:name w:val="WW8Num9z0"/>
    <w:rsid w:val="00B44CC5"/>
  </w:style>
  <w:style w:type="character" w:customStyle="1" w:styleId="WW8Num17z0">
    <w:name w:val="WW8Num17z0"/>
    <w:rsid w:val="00B44CC5"/>
    <w:rPr>
      <w:rFonts w:ascii="Calibri" w:hAnsi="Calibri" w:cs="Calibri"/>
      <w:b w:val="0"/>
      <w:bCs w:val="0"/>
      <w:color w:val="000000"/>
      <w:sz w:val="20"/>
      <w:szCs w:val="20"/>
    </w:rPr>
  </w:style>
  <w:style w:type="character" w:customStyle="1" w:styleId="WW8Num19z0">
    <w:name w:val="WW8Num19z0"/>
    <w:rsid w:val="00B44CC5"/>
    <w:rPr>
      <w:rFonts w:ascii="Calibri" w:hAnsi="Calibri" w:cs="Calibri"/>
      <w:sz w:val="20"/>
      <w:szCs w:val="20"/>
    </w:rPr>
  </w:style>
  <w:style w:type="character" w:customStyle="1" w:styleId="WW8Num24z0">
    <w:name w:val="WW8Num24z0"/>
    <w:rsid w:val="00B44CC5"/>
    <w:rPr>
      <w:rFonts w:ascii="Calibri" w:hAnsi="Calibri" w:cs="Calibri"/>
      <w:sz w:val="20"/>
      <w:szCs w:val="20"/>
    </w:rPr>
  </w:style>
  <w:style w:type="character" w:customStyle="1" w:styleId="WW8Num26z0">
    <w:name w:val="WW8Num26z0"/>
    <w:rsid w:val="00B44CC5"/>
    <w:rPr>
      <w:rFonts w:ascii="Calibri" w:hAnsi="Calibri" w:cs="Calibri"/>
      <w:bCs/>
      <w:i w:val="0"/>
      <w:sz w:val="20"/>
    </w:rPr>
  </w:style>
  <w:style w:type="character" w:customStyle="1" w:styleId="WW8Num30z0">
    <w:name w:val="WW8Num30z0"/>
    <w:rsid w:val="00B44CC5"/>
    <w:rPr>
      <w:rFonts w:eastAsia="TimesNewRomanPSMT"/>
      <w:sz w:val="22"/>
      <w:szCs w:val="22"/>
    </w:rPr>
  </w:style>
  <w:style w:type="character" w:customStyle="1" w:styleId="WW8Num32z1">
    <w:name w:val="WW8Num32z1"/>
    <w:rsid w:val="00B44CC5"/>
    <w:rPr>
      <w:rFonts w:ascii="Courier New" w:hAnsi="Courier New" w:cs="Courier New"/>
    </w:rPr>
  </w:style>
  <w:style w:type="character" w:customStyle="1" w:styleId="WW8Num32z3">
    <w:name w:val="WW8Num32z3"/>
    <w:rsid w:val="00B44CC5"/>
    <w:rPr>
      <w:rFonts w:ascii="Symbol" w:hAnsi="Symbol" w:cs="Symbol"/>
    </w:rPr>
  </w:style>
  <w:style w:type="character" w:customStyle="1" w:styleId="WW8Num35z0">
    <w:name w:val="WW8Num35z0"/>
    <w:rsid w:val="00B44CC5"/>
    <w:rPr>
      <w:rFonts w:ascii="Calibri" w:hAnsi="Calibri" w:cs="Arial"/>
      <w:color w:val="00000A"/>
      <w:sz w:val="20"/>
      <w:szCs w:val="20"/>
    </w:rPr>
  </w:style>
  <w:style w:type="character" w:customStyle="1" w:styleId="WW8Num36z0">
    <w:name w:val="WW8Num36z0"/>
    <w:rsid w:val="00B44CC5"/>
    <w:rPr>
      <w:rFonts w:ascii="Calibri" w:hAnsi="Calibri" w:cs="Calibri"/>
      <w:bCs/>
      <w:color w:val="FF0000"/>
      <w:sz w:val="20"/>
      <w:szCs w:val="20"/>
    </w:rPr>
  </w:style>
  <w:style w:type="character" w:customStyle="1" w:styleId="WW8Num39z0">
    <w:name w:val="WW8Num39z0"/>
    <w:rsid w:val="00B44CC5"/>
  </w:style>
  <w:style w:type="character" w:customStyle="1" w:styleId="WW8Num43z0">
    <w:name w:val="WW8Num43z0"/>
    <w:rsid w:val="00B44CC5"/>
    <w:rPr>
      <w:rFonts w:ascii="Symbol" w:hAnsi="Symbol" w:cs="Symbol"/>
    </w:rPr>
  </w:style>
  <w:style w:type="character" w:customStyle="1" w:styleId="WW8Num46z0">
    <w:name w:val="WW8Num46z0"/>
    <w:rsid w:val="00B44CC5"/>
    <w:rPr>
      <w:rFonts w:ascii="Calibri" w:hAnsi="Calibri" w:cs="Calibri"/>
      <w:b w:val="0"/>
      <w:bCs w:val="0"/>
      <w:sz w:val="20"/>
      <w:szCs w:val="20"/>
    </w:rPr>
  </w:style>
  <w:style w:type="character" w:customStyle="1" w:styleId="WW8Num47z0">
    <w:name w:val="WW8Num47z0"/>
    <w:rsid w:val="00B44CC5"/>
    <w:rPr>
      <w:rFonts w:ascii="Calibri" w:hAnsi="Calibri" w:cs="Arial"/>
      <w:sz w:val="20"/>
      <w:szCs w:val="20"/>
    </w:rPr>
  </w:style>
  <w:style w:type="character" w:customStyle="1" w:styleId="WW8Num52z0">
    <w:name w:val="WW8Num52z0"/>
    <w:rsid w:val="00B44CC5"/>
    <w:rPr>
      <w:rFonts w:ascii="Calibri" w:hAnsi="Calibri" w:cs="Calibri"/>
      <w:sz w:val="20"/>
      <w:szCs w:val="20"/>
    </w:rPr>
  </w:style>
  <w:style w:type="character" w:customStyle="1" w:styleId="WW8Num57z0">
    <w:name w:val="WW8Num57z0"/>
    <w:rsid w:val="00B44CC5"/>
  </w:style>
  <w:style w:type="character" w:customStyle="1" w:styleId="WW8Num61z0">
    <w:name w:val="WW8Num61z0"/>
    <w:rsid w:val="00B44CC5"/>
    <w:rPr>
      <w:rFonts w:ascii="Calibri" w:hAnsi="Calibri" w:cs="Calibri"/>
      <w:bCs/>
      <w:color w:val="0070C0"/>
      <w:sz w:val="20"/>
      <w:szCs w:val="20"/>
    </w:rPr>
  </w:style>
  <w:style w:type="character" w:customStyle="1" w:styleId="WW8Num62z0">
    <w:name w:val="WW8Num62z0"/>
    <w:rsid w:val="00B44CC5"/>
    <w:rPr>
      <w:sz w:val="22"/>
      <w:szCs w:val="22"/>
    </w:rPr>
  </w:style>
  <w:style w:type="character" w:customStyle="1" w:styleId="WW8Num69z0">
    <w:name w:val="WW8Num69z0"/>
    <w:rsid w:val="00B44CC5"/>
    <w:rPr>
      <w:rFonts w:ascii="Calibri" w:hAnsi="Calibri" w:cs="Calibri"/>
      <w:b w:val="0"/>
      <w:bCs w:val="0"/>
      <w:sz w:val="20"/>
      <w:szCs w:val="20"/>
    </w:rPr>
  </w:style>
  <w:style w:type="character" w:customStyle="1" w:styleId="WW8Num75z1">
    <w:name w:val="WW8Num75z1"/>
    <w:rsid w:val="00B44CC5"/>
  </w:style>
  <w:style w:type="character" w:customStyle="1" w:styleId="WW8Num75z2">
    <w:name w:val="WW8Num75z2"/>
    <w:rsid w:val="00B44CC5"/>
  </w:style>
  <w:style w:type="character" w:customStyle="1" w:styleId="WW8Num75z3">
    <w:name w:val="WW8Num75z3"/>
    <w:rsid w:val="00B44CC5"/>
  </w:style>
  <w:style w:type="character" w:customStyle="1" w:styleId="WW-Absatz-Standardschriftart">
    <w:name w:val="WW-Absatz-Standardschriftart"/>
    <w:rsid w:val="00B44CC5"/>
  </w:style>
  <w:style w:type="character" w:customStyle="1" w:styleId="WW8Num3z0">
    <w:name w:val="WW8Num3z0"/>
    <w:rsid w:val="00B44CC5"/>
  </w:style>
  <w:style w:type="character" w:customStyle="1" w:styleId="WW8Num8z0">
    <w:name w:val="WW8Num8z0"/>
    <w:rsid w:val="00B44CC5"/>
    <w:rPr>
      <w:rFonts w:ascii="Calibri" w:hAnsi="Calibri" w:cs="Calibri"/>
      <w:sz w:val="20"/>
      <w:szCs w:val="20"/>
    </w:rPr>
  </w:style>
  <w:style w:type="character" w:customStyle="1" w:styleId="WW8Num34z1">
    <w:name w:val="WW8Num34z1"/>
    <w:rsid w:val="00B44CC5"/>
    <w:rPr>
      <w:rFonts w:ascii="Courier New" w:hAnsi="Courier New"/>
    </w:rPr>
  </w:style>
  <w:style w:type="character" w:customStyle="1" w:styleId="WW8Num34z3">
    <w:name w:val="WW8Num34z3"/>
    <w:rsid w:val="00B44CC5"/>
    <w:rPr>
      <w:rFonts w:ascii="Symbol" w:hAnsi="Symbol" w:cs="Symbol"/>
      <w:color w:val="000000"/>
    </w:rPr>
  </w:style>
  <w:style w:type="character" w:customStyle="1" w:styleId="WW8Num37z0">
    <w:name w:val="WW8Num37z0"/>
    <w:rsid w:val="00B44CC5"/>
    <w:rPr>
      <w:rFonts w:ascii="Symbol" w:hAnsi="Symbol" w:cs="Symbol"/>
    </w:rPr>
  </w:style>
  <w:style w:type="character" w:customStyle="1" w:styleId="WW8Num49z0">
    <w:name w:val="WW8Num49z0"/>
    <w:rsid w:val="00B44CC5"/>
    <w:rPr>
      <w:rFonts w:ascii="Calibri" w:hAnsi="Calibri" w:cs="Calibri"/>
      <w:strike/>
      <w:sz w:val="20"/>
      <w:szCs w:val="20"/>
    </w:rPr>
  </w:style>
  <w:style w:type="character" w:customStyle="1" w:styleId="WW8Num51z0">
    <w:name w:val="WW8Num51z0"/>
    <w:rsid w:val="00B44CC5"/>
  </w:style>
  <w:style w:type="character" w:customStyle="1" w:styleId="WW8Num53z0">
    <w:name w:val="WW8Num53z0"/>
    <w:rsid w:val="00B44CC5"/>
    <w:rPr>
      <w:rFonts w:eastAsia="Arial"/>
      <w:sz w:val="22"/>
      <w:szCs w:val="22"/>
    </w:rPr>
  </w:style>
  <w:style w:type="character" w:customStyle="1" w:styleId="WW8Num54z0">
    <w:name w:val="WW8Num54z0"/>
    <w:rsid w:val="00B44CC5"/>
    <w:rPr>
      <w:rFonts w:ascii="Calibri" w:hAnsi="Calibri" w:cs="Calibri"/>
      <w:sz w:val="20"/>
      <w:szCs w:val="20"/>
    </w:rPr>
  </w:style>
  <w:style w:type="character" w:customStyle="1" w:styleId="WW8Num56z0">
    <w:name w:val="WW8Num56z0"/>
    <w:rsid w:val="00B44CC5"/>
    <w:rPr>
      <w:rFonts w:ascii="Calibri" w:hAnsi="Calibri" w:cs="Calibri"/>
      <w:bCs/>
      <w:sz w:val="22"/>
      <w:szCs w:val="22"/>
    </w:rPr>
  </w:style>
  <w:style w:type="character" w:customStyle="1" w:styleId="WW8Num66z0">
    <w:name w:val="WW8Num66z0"/>
    <w:rsid w:val="00B44CC5"/>
    <w:rPr>
      <w:b w:val="0"/>
      <w:i w:val="0"/>
      <w:sz w:val="22"/>
      <w:szCs w:val="22"/>
    </w:rPr>
  </w:style>
  <w:style w:type="character" w:customStyle="1" w:styleId="WW8Num68z0">
    <w:name w:val="WW8Num68z0"/>
    <w:rsid w:val="00B44CC5"/>
    <w:rPr>
      <w:rFonts w:ascii="Calibri" w:hAnsi="Calibri" w:cs="Calibri"/>
      <w:sz w:val="20"/>
      <w:szCs w:val="20"/>
    </w:rPr>
  </w:style>
  <w:style w:type="character" w:customStyle="1" w:styleId="WW8Num68z1">
    <w:name w:val="WW8Num68z1"/>
    <w:rsid w:val="00B44CC5"/>
  </w:style>
  <w:style w:type="character" w:customStyle="1" w:styleId="WW8Num77z0">
    <w:name w:val="WW8Num77z0"/>
    <w:rsid w:val="00B44CC5"/>
    <w:rPr>
      <w:rFonts w:ascii="Calibri" w:hAnsi="Calibri" w:cs="Calibri"/>
      <w:i w:val="0"/>
      <w:sz w:val="20"/>
      <w:szCs w:val="20"/>
    </w:rPr>
  </w:style>
  <w:style w:type="character" w:customStyle="1" w:styleId="WW8Num78z0">
    <w:name w:val="WW8Num78z0"/>
    <w:rsid w:val="00B44CC5"/>
    <w:rPr>
      <w:rFonts w:ascii="Calibri" w:hAnsi="Calibri" w:cs="Calibri"/>
      <w:sz w:val="20"/>
      <w:szCs w:val="20"/>
    </w:rPr>
  </w:style>
  <w:style w:type="character" w:customStyle="1" w:styleId="WW8Num79z0">
    <w:name w:val="WW8Num79z0"/>
    <w:rsid w:val="00B44CC5"/>
    <w:rPr>
      <w:rFonts w:ascii="Calibri" w:eastAsia="TimesNewRomanPSMT" w:hAnsi="Calibri" w:cs="Calibri"/>
      <w:sz w:val="20"/>
      <w:szCs w:val="20"/>
    </w:rPr>
  </w:style>
  <w:style w:type="character" w:customStyle="1" w:styleId="WW8Num80z0">
    <w:name w:val="WW8Num80z0"/>
    <w:rsid w:val="00B44CC5"/>
  </w:style>
  <w:style w:type="character" w:customStyle="1" w:styleId="WW8Num80z1">
    <w:name w:val="WW8Num80z1"/>
    <w:rsid w:val="00B44CC5"/>
    <w:rPr>
      <w:rFonts w:ascii="Courier New" w:hAnsi="Courier New" w:cs="Courier New"/>
    </w:rPr>
  </w:style>
  <w:style w:type="character" w:customStyle="1" w:styleId="WW8Num80z2">
    <w:name w:val="WW8Num80z2"/>
    <w:rsid w:val="00B44CC5"/>
    <w:rPr>
      <w:rFonts w:ascii="Wingdings" w:hAnsi="Wingdings" w:cs="Wingdings"/>
      <w:sz w:val="20"/>
      <w:szCs w:val="20"/>
    </w:rPr>
  </w:style>
  <w:style w:type="character" w:customStyle="1" w:styleId="WW8Num80z3">
    <w:name w:val="WW8Num80z3"/>
    <w:rsid w:val="00B44CC5"/>
    <w:rPr>
      <w:rFonts w:ascii="Symbol" w:hAnsi="Symbol" w:cs="Symbol"/>
    </w:rPr>
  </w:style>
  <w:style w:type="character" w:customStyle="1" w:styleId="WW-Absatz-Standardschriftart1">
    <w:name w:val="WW-Absatz-Standardschriftart1"/>
    <w:rsid w:val="00B44CC5"/>
  </w:style>
  <w:style w:type="character" w:customStyle="1" w:styleId="WW8Num2z0">
    <w:name w:val="WW8Num2z0"/>
    <w:rsid w:val="00B44CC5"/>
  </w:style>
  <w:style w:type="character" w:customStyle="1" w:styleId="WW8Num20z0">
    <w:name w:val="WW8Num20z0"/>
    <w:rsid w:val="00B44CC5"/>
    <w:rPr>
      <w:rFonts w:ascii="Calibri" w:hAnsi="Calibri" w:cs="Calibri"/>
      <w:bCs/>
      <w:color w:val="000000"/>
      <w:sz w:val="20"/>
      <w:szCs w:val="20"/>
    </w:rPr>
  </w:style>
  <w:style w:type="character" w:customStyle="1" w:styleId="WW8Num27z0">
    <w:name w:val="WW8Num27z0"/>
    <w:rsid w:val="00B44CC5"/>
    <w:rPr>
      <w:rFonts w:eastAsia="Arial"/>
      <w:sz w:val="22"/>
      <w:szCs w:val="22"/>
    </w:rPr>
  </w:style>
  <w:style w:type="character" w:customStyle="1" w:styleId="WW8Num31z2">
    <w:name w:val="WW8Num31z2"/>
    <w:rsid w:val="00B44CC5"/>
    <w:rPr>
      <w:rFonts w:ascii="Wingdings" w:hAnsi="Wingdings" w:cs="Wingdings"/>
    </w:rPr>
  </w:style>
  <w:style w:type="character" w:customStyle="1" w:styleId="WW8Num32z2">
    <w:name w:val="WW8Num32z2"/>
    <w:rsid w:val="00B44CC5"/>
    <w:rPr>
      <w:rFonts w:ascii="Wingdings" w:hAnsi="Wingdings" w:cs="Wingdings"/>
    </w:rPr>
  </w:style>
  <w:style w:type="character" w:customStyle="1" w:styleId="WW8Num37z1">
    <w:name w:val="WW8Num37z1"/>
    <w:rsid w:val="00B44CC5"/>
    <w:rPr>
      <w:rFonts w:ascii="Courier New" w:hAnsi="Courier New" w:cs="Courier New"/>
    </w:rPr>
  </w:style>
  <w:style w:type="character" w:customStyle="1" w:styleId="WW8Num37z2">
    <w:name w:val="WW8Num37z2"/>
    <w:rsid w:val="00B44CC5"/>
    <w:rPr>
      <w:rFonts w:ascii="Wingdings" w:hAnsi="Wingdings" w:cs="Wingdings"/>
    </w:rPr>
  </w:style>
  <w:style w:type="character" w:customStyle="1" w:styleId="WW8Num37z3">
    <w:name w:val="WW8Num37z3"/>
    <w:rsid w:val="00B44CC5"/>
    <w:rPr>
      <w:rFonts w:ascii="Symbol" w:hAnsi="Symbol" w:cs="Symbol"/>
    </w:rPr>
  </w:style>
  <w:style w:type="character" w:customStyle="1" w:styleId="WW8Num43z1">
    <w:name w:val="WW8Num43z1"/>
    <w:rsid w:val="00B44CC5"/>
    <w:rPr>
      <w:rFonts w:ascii="Courier New" w:hAnsi="Courier New" w:cs="Courier New"/>
    </w:rPr>
  </w:style>
  <w:style w:type="character" w:customStyle="1" w:styleId="WW8Num43z2">
    <w:name w:val="WW8Num43z2"/>
    <w:rsid w:val="00B44CC5"/>
    <w:rPr>
      <w:rFonts w:ascii="Wingdings" w:hAnsi="Wingdings" w:cs="Wingdings"/>
    </w:rPr>
  </w:style>
  <w:style w:type="character" w:customStyle="1" w:styleId="WW8Num43z3">
    <w:name w:val="WW8Num43z3"/>
    <w:rsid w:val="00B44CC5"/>
    <w:rPr>
      <w:rFonts w:ascii="Symbol" w:hAnsi="Symbol" w:cs="Symbol"/>
    </w:rPr>
  </w:style>
  <w:style w:type="character" w:customStyle="1" w:styleId="WW8Num58z0">
    <w:name w:val="WW8Num58z0"/>
    <w:rsid w:val="00B44CC5"/>
    <w:rPr>
      <w:rFonts w:ascii="Calibri" w:hAnsi="Calibri" w:cs="Calibri"/>
      <w:b w:val="0"/>
      <w:color w:val="auto"/>
      <w:sz w:val="20"/>
      <w:szCs w:val="20"/>
    </w:rPr>
  </w:style>
  <w:style w:type="character" w:customStyle="1" w:styleId="WW8Num64z0">
    <w:name w:val="WW8Num64z0"/>
    <w:rsid w:val="00B44CC5"/>
  </w:style>
  <w:style w:type="character" w:customStyle="1" w:styleId="WW8Num66z1">
    <w:name w:val="WW8Num66z1"/>
    <w:rsid w:val="00B44CC5"/>
  </w:style>
  <w:style w:type="character" w:customStyle="1" w:styleId="WW8Num66z3">
    <w:name w:val="WW8Num66z3"/>
    <w:rsid w:val="00B44CC5"/>
  </w:style>
  <w:style w:type="character" w:customStyle="1" w:styleId="WW8Num81z0">
    <w:name w:val="WW8Num81z0"/>
    <w:rsid w:val="00B44CC5"/>
    <w:rPr>
      <w:rFonts w:ascii="Calibri" w:hAnsi="Calibri" w:cs="Calibri"/>
      <w:i w:val="0"/>
      <w:sz w:val="20"/>
      <w:szCs w:val="20"/>
    </w:rPr>
  </w:style>
  <w:style w:type="character" w:customStyle="1" w:styleId="WW8Num82z0">
    <w:name w:val="WW8Num82z0"/>
    <w:rsid w:val="00B44CC5"/>
    <w:rPr>
      <w:rFonts w:ascii="Calibri" w:hAnsi="Calibri" w:cs="Calibri"/>
      <w:sz w:val="20"/>
      <w:szCs w:val="20"/>
    </w:rPr>
  </w:style>
  <w:style w:type="character" w:customStyle="1" w:styleId="WW8Num83z0">
    <w:name w:val="WW8Num83z0"/>
    <w:rsid w:val="00B44CC5"/>
    <w:rPr>
      <w:bCs/>
      <w:sz w:val="22"/>
      <w:szCs w:val="22"/>
    </w:rPr>
  </w:style>
  <w:style w:type="character" w:customStyle="1" w:styleId="WW8Num84z0">
    <w:name w:val="WW8Num84z0"/>
    <w:rsid w:val="00B44CC5"/>
    <w:rPr>
      <w:rFonts w:ascii="Calibri" w:hAnsi="Calibri" w:cs="Calibri"/>
      <w:color w:val="00000A"/>
      <w:sz w:val="20"/>
      <w:szCs w:val="20"/>
    </w:rPr>
  </w:style>
  <w:style w:type="character" w:customStyle="1" w:styleId="WW8Num85z0">
    <w:name w:val="WW8Num85z0"/>
    <w:rsid w:val="00B44CC5"/>
    <w:rPr>
      <w:rFonts w:ascii="Calibri" w:hAnsi="Calibri" w:cs="Calibri"/>
      <w:color w:val="FF0000"/>
      <w:sz w:val="20"/>
      <w:szCs w:val="20"/>
    </w:rPr>
  </w:style>
  <w:style w:type="character" w:customStyle="1" w:styleId="WW8Num86z0">
    <w:name w:val="WW8Num86z0"/>
    <w:rsid w:val="00B44CC5"/>
    <w:rPr>
      <w:rFonts w:ascii="Calibri" w:hAnsi="Calibri"/>
      <w:sz w:val="20"/>
      <w:szCs w:val="20"/>
    </w:rPr>
  </w:style>
  <w:style w:type="character" w:customStyle="1" w:styleId="WW8Num87z1">
    <w:name w:val="WW8Num87z1"/>
    <w:rsid w:val="00B44CC5"/>
  </w:style>
  <w:style w:type="character" w:customStyle="1" w:styleId="WW8Num88z0">
    <w:name w:val="WW8Num88z0"/>
    <w:rsid w:val="00B44CC5"/>
    <w:rPr>
      <w:rFonts w:ascii="Wingdings" w:hAnsi="Wingdings" w:cs="Wingdings"/>
      <w:sz w:val="20"/>
      <w:szCs w:val="20"/>
    </w:rPr>
  </w:style>
  <w:style w:type="character" w:customStyle="1" w:styleId="WW8Num89z0">
    <w:name w:val="WW8Num89z0"/>
    <w:rsid w:val="00B44CC5"/>
    <w:rPr>
      <w:rFonts w:ascii="Symbol" w:hAnsi="Symbol" w:cs="Symbol"/>
    </w:rPr>
  </w:style>
  <w:style w:type="character" w:customStyle="1" w:styleId="WW8Num90z0">
    <w:name w:val="WW8Num90z0"/>
    <w:rsid w:val="00B44CC5"/>
    <w:rPr>
      <w:rFonts w:ascii="Symbol" w:hAnsi="Symbol" w:cs="Symbol"/>
    </w:rPr>
  </w:style>
  <w:style w:type="character" w:customStyle="1" w:styleId="WW8Num91z0">
    <w:name w:val="WW8Num91z0"/>
    <w:rsid w:val="00B44CC5"/>
    <w:rPr>
      <w:rFonts w:ascii="Calibri" w:hAnsi="Calibri" w:cs="Calibri"/>
      <w:color w:val="000000"/>
    </w:rPr>
  </w:style>
  <w:style w:type="character" w:customStyle="1" w:styleId="WW8Num92z0">
    <w:name w:val="WW8Num92z0"/>
    <w:rsid w:val="00B44CC5"/>
    <w:rPr>
      <w:sz w:val="22"/>
      <w:szCs w:val="22"/>
    </w:rPr>
  </w:style>
  <w:style w:type="character" w:customStyle="1" w:styleId="WW8Num93z0">
    <w:name w:val="WW8Num93z0"/>
    <w:rsid w:val="00B44CC5"/>
  </w:style>
  <w:style w:type="character" w:customStyle="1" w:styleId="WW8Num94z0">
    <w:name w:val="WW8Num94z0"/>
    <w:rsid w:val="00B44CC5"/>
    <w:rPr>
      <w:rFonts w:ascii="Symbol" w:hAnsi="Symbol" w:cs="Symbol"/>
    </w:rPr>
  </w:style>
  <w:style w:type="character" w:customStyle="1" w:styleId="WW8Num94z3">
    <w:name w:val="WW8Num94z3"/>
    <w:rsid w:val="00B44CC5"/>
    <w:rPr>
      <w:sz w:val="22"/>
      <w:szCs w:val="22"/>
    </w:rPr>
  </w:style>
  <w:style w:type="character" w:customStyle="1" w:styleId="WW8Num95z0">
    <w:name w:val="WW8Num95z0"/>
    <w:rsid w:val="00B44CC5"/>
    <w:rPr>
      <w:b w:val="0"/>
      <w:i w:val="0"/>
      <w:sz w:val="22"/>
      <w:szCs w:val="22"/>
    </w:rPr>
  </w:style>
  <w:style w:type="character" w:customStyle="1" w:styleId="WW8Num100z0">
    <w:name w:val="WW8Num100z0"/>
    <w:rsid w:val="00B44CC5"/>
    <w:rPr>
      <w:rFonts w:ascii="Calibri" w:eastAsia="Times New Roman" w:hAnsi="Calibri" w:cs="Calibri"/>
      <w:w w:val="108"/>
      <w:sz w:val="20"/>
      <w:szCs w:val="20"/>
    </w:rPr>
  </w:style>
  <w:style w:type="character" w:customStyle="1" w:styleId="WW8Num100z1">
    <w:name w:val="WW8Num100z1"/>
    <w:rsid w:val="00B44CC5"/>
  </w:style>
  <w:style w:type="character" w:customStyle="1" w:styleId="WW8Num103z0">
    <w:name w:val="WW8Num103z0"/>
    <w:rsid w:val="00B44CC5"/>
    <w:rPr>
      <w:rFonts w:ascii="Calibri" w:hAnsi="Calibri" w:cs="Calibri"/>
      <w:sz w:val="20"/>
      <w:szCs w:val="20"/>
    </w:rPr>
  </w:style>
  <w:style w:type="character" w:customStyle="1" w:styleId="WW8Num103z1">
    <w:name w:val="WW8Num103z1"/>
    <w:rsid w:val="00B44CC5"/>
    <w:rPr>
      <w:rFonts w:ascii="Courier New" w:hAnsi="Courier New" w:cs="Courier New"/>
    </w:rPr>
  </w:style>
  <w:style w:type="character" w:customStyle="1" w:styleId="WW8Num103z2">
    <w:name w:val="WW8Num103z2"/>
    <w:rsid w:val="00B44CC5"/>
    <w:rPr>
      <w:rFonts w:ascii="Wingdings" w:hAnsi="Wingdings"/>
    </w:rPr>
  </w:style>
  <w:style w:type="character" w:customStyle="1" w:styleId="WW8Num105z0">
    <w:name w:val="WW8Num105z0"/>
    <w:rsid w:val="00B44CC5"/>
    <w:rPr>
      <w:rFonts w:ascii="Calibri" w:hAnsi="Calibri" w:cs="Calibri"/>
      <w:sz w:val="20"/>
      <w:szCs w:val="20"/>
    </w:rPr>
  </w:style>
  <w:style w:type="character" w:customStyle="1" w:styleId="WW8Num105z1">
    <w:name w:val="WW8Num105z1"/>
    <w:rsid w:val="00B44CC5"/>
  </w:style>
  <w:style w:type="character" w:customStyle="1" w:styleId="WW8Num106z0">
    <w:name w:val="WW8Num106z0"/>
    <w:rsid w:val="00B44CC5"/>
    <w:rPr>
      <w:rFonts w:ascii="Calibri" w:hAnsi="Calibri" w:cs="Calibri"/>
      <w:i w:val="0"/>
      <w:sz w:val="20"/>
    </w:rPr>
  </w:style>
  <w:style w:type="character" w:customStyle="1" w:styleId="WW8Num108z0">
    <w:name w:val="WW8Num108z0"/>
    <w:rsid w:val="00B44CC5"/>
    <w:rPr>
      <w:rFonts w:ascii="Calibri" w:eastAsia="TimesNewRomanPSMT" w:hAnsi="Calibri" w:cs="Calibri"/>
      <w:color w:val="FF0000"/>
      <w:sz w:val="20"/>
      <w:szCs w:val="20"/>
    </w:rPr>
  </w:style>
  <w:style w:type="character" w:customStyle="1" w:styleId="WW8Num108z1">
    <w:name w:val="WW8Num108z1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110z0">
    <w:name w:val="WW8Num110z0"/>
    <w:rsid w:val="00B44CC5"/>
    <w:rPr>
      <w:rFonts w:ascii="Calibri" w:hAnsi="Calibri" w:cs="Arial"/>
      <w:sz w:val="20"/>
      <w:szCs w:val="20"/>
    </w:rPr>
  </w:style>
  <w:style w:type="character" w:customStyle="1" w:styleId="WW8Num113z0">
    <w:name w:val="WW8Num113z0"/>
    <w:rsid w:val="00B44CC5"/>
    <w:rPr>
      <w:rFonts w:ascii="Calibri" w:hAnsi="Calibri" w:cs="Arial"/>
      <w:sz w:val="20"/>
      <w:szCs w:val="20"/>
    </w:rPr>
  </w:style>
  <w:style w:type="character" w:customStyle="1" w:styleId="WW8Num114z0">
    <w:name w:val="WW8Num114z0"/>
    <w:rsid w:val="00B44CC5"/>
    <w:rPr>
      <w:rFonts w:cs="Arial"/>
      <w:sz w:val="20"/>
      <w:szCs w:val="20"/>
    </w:rPr>
  </w:style>
  <w:style w:type="character" w:customStyle="1" w:styleId="WW8Num115z0">
    <w:name w:val="WW8Num115z0"/>
    <w:rsid w:val="00B44CC5"/>
    <w:rPr>
      <w:rFonts w:ascii="Calibri" w:hAnsi="Calibri" w:cs="Calibri"/>
      <w:sz w:val="20"/>
      <w:szCs w:val="20"/>
    </w:rPr>
  </w:style>
  <w:style w:type="character" w:customStyle="1" w:styleId="WW8Num116z0">
    <w:name w:val="WW8Num116z0"/>
    <w:rsid w:val="00B44CC5"/>
  </w:style>
  <w:style w:type="character" w:customStyle="1" w:styleId="WW8Num119z0">
    <w:name w:val="WW8Num119z0"/>
    <w:rsid w:val="00B44CC5"/>
    <w:rPr>
      <w:b w:val="0"/>
    </w:rPr>
  </w:style>
  <w:style w:type="character" w:customStyle="1" w:styleId="WW8Num120z0">
    <w:name w:val="WW8Num120z0"/>
    <w:rsid w:val="00B44CC5"/>
    <w:rPr>
      <w:rFonts w:ascii="Calibri" w:hAnsi="Calibri"/>
      <w:b w:val="0"/>
      <w:bCs w:val="0"/>
      <w:sz w:val="20"/>
      <w:szCs w:val="20"/>
    </w:rPr>
  </w:style>
  <w:style w:type="character" w:customStyle="1" w:styleId="WW8Num122z0">
    <w:name w:val="WW8Num122z0"/>
    <w:rsid w:val="00B44CC5"/>
    <w:rPr>
      <w:rFonts w:ascii="Calibri" w:hAnsi="Calibri" w:cs="Calibri"/>
      <w:sz w:val="20"/>
      <w:szCs w:val="20"/>
    </w:rPr>
  </w:style>
  <w:style w:type="character" w:customStyle="1" w:styleId="WW8Num123z0">
    <w:name w:val="WW8Num123z0"/>
    <w:rsid w:val="00B44CC5"/>
    <w:rPr>
      <w:bCs/>
      <w:sz w:val="22"/>
      <w:szCs w:val="22"/>
    </w:rPr>
  </w:style>
  <w:style w:type="character" w:customStyle="1" w:styleId="WW8Num123z1">
    <w:name w:val="WW8Num123z1"/>
    <w:rsid w:val="00B44CC5"/>
    <w:rPr>
      <w:sz w:val="22"/>
      <w:szCs w:val="22"/>
    </w:rPr>
  </w:style>
  <w:style w:type="character" w:customStyle="1" w:styleId="WW8Num123z2">
    <w:name w:val="WW8Num123z2"/>
    <w:rsid w:val="00B44CC5"/>
  </w:style>
  <w:style w:type="character" w:customStyle="1" w:styleId="WW8NumSt67z0">
    <w:name w:val="WW8NumSt67z0"/>
    <w:rsid w:val="00B44CC5"/>
    <w:rPr>
      <w:rFonts w:ascii="Calibri" w:hAnsi="Calibri" w:cs="Calibri"/>
      <w:bCs/>
      <w:color w:val="auto"/>
      <w:sz w:val="20"/>
      <w:szCs w:val="20"/>
    </w:rPr>
  </w:style>
  <w:style w:type="character" w:customStyle="1" w:styleId="WW8NumSt72z0">
    <w:name w:val="WW8NumSt72z0"/>
    <w:rsid w:val="00B44CC5"/>
    <w:rPr>
      <w:rFonts w:ascii="Wingdings" w:hAnsi="Wingdings"/>
      <w:sz w:val="20"/>
    </w:rPr>
  </w:style>
  <w:style w:type="character" w:customStyle="1" w:styleId="WW8NumSt72z1">
    <w:name w:val="WW8NumSt72z1"/>
    <w:rsid w:val="00B44CC5"/>
    <w:rPr>
      <w:rFonts w:ascii="Courier New" w:hAnsi="Courier New" w:cs="Courier New"/>
    </w:rPr>
  </w:style>
  <w:style w:type="character" w:customStyle="1" w:styleId="WW8NumSt72z2">
    <w:name w:val="WW8NumSt72z2"/>
    <w:rsid w:val="00B44CC5"/>
    <w:rPr>
      <w:rFonts w:ascii="Wingdings" w:hAnsi="Wingdings" w:cs="Wingdings"/>
      <w:sz w:val="20"/>
      <w:szCs w:val="20"/>
    </w:rPr>
  </w:style>
  <w:style w:type="character" w:customStyle="1" w:styleId="WW8NumSt72z3">
    <w:name w:val="WW8NumSt72z3"/>
    <w:rsid w:val="00B44CC5"/>
    <w:rPr>
      <w:rFonts w:ascii="Symbol" w:hAnsi="Symbol" w:cs="Symbol"/>
    </w:rPr>
  </w:style>
  <w:style w:type="character" w:customStyle="1" w:styleId="Domylnaczcionkaakapitu2">
    <w:name w:val="Domyślna czcionka akapitu2"/>
    <w:rsid w:val="00B44CC5"/>
  </w:style>
  <w:style w:type="character" w:customStyle="1" w:styleId="WW8Num1z0">
    <w:name w:val="WW8Num1z0"/>
    <w:rsid w:val="00B44CC5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1z1">
    <w:name w:val="WW8Num1z1"/>
    <w:rsid w:val="00B44CC5"/>
  </w:style>
  <w:style w:type="character" w:customStyle="1" w:styleId="WW8Num1z2">
    <w:name w:val="WW8Num1z2"/>
    <w:rsid w:val="00B44CC5"/>
  </w:style>
  <w:style w:type="character" w:customStyle="1" w:styleId="WW8Num1z3">
    <w:name w:val="WW8Num1z3"/>
    <w:rsid w:val="00B44CC5"/>
  </w:style>
  <w:style w:type="character" w:customStyle="1" w:styleId="WW8Num1z4">
    <w:name w:val="WW8Num1z4"/>
    <w:rsid w:val="00B44CC5"/>
  </w:style>
  <w:style w:type="character" w:customStyle="1" w:styleId="WW8Num1z5">
    <w:name w:val="WW8Num1z5"/>
    <w:rsid w:val="00B44CC5"/>
  </w:style>
  <w:style w:type="character" w:customStyle="1" w:styleId="WW8Num1z6">
    <w:name w:val="WW8Num1z6"/>
    <w:rsid w:val="00B44CC5"/>
  </w:style>
  <w:style w:type="character" w:customStyle="1" w:styleId="WW8Num1z7">
    <w:name w:val="WW8Num1z7"/>
    <w:rsid w:val="00B44CC5"/>
  </w:style>
  <w:style w:type="character" w:customStyle="1" w:styleId="WW8Num1z8">
    <w:name w:val="WW8Num1z8"/>
    <w:rsid w:val="00B44CC5"/>
  </w:style>
  <w:style w:type="character" w:customStyle="1" w:styleId="WW8Num2z1">
    <w:name w:val="WW8Num2z1"/>
    <w:rsid w:val="00B44CC5"/>
  </w:style>
  <w:style w:type="character" w:customStyle="1" w:styleId="WW8Num2z2">
    <w:name w:val="WW8Num2z2"/>
    <w:rsid w:val="00B44CC5"/>
  </w:style>
  <w:style w:type="character" w:customStyle="1" w:styleId="WW8Num2z3">
    <w:name w:val="WW8Num2z3"/>
    <w:rsid w:val="00B44CC5"/>
  </w:style>
  <w:style w:type="character" w:customStyle="1" w:styleId="WW8Num2z4">
    <w:name w:val="WW8Num2z4"/>
    <w:rsid w:val="00B44CC5"/>
  </w:style>
  <w:style w:type="character" w:customStyle="1" w:styleId="WW8Num2z5">
    <w:name w:val="WW8Num2z5"/>
    <w:rsid w:val="00B44CC5"/>
  </w:style>
  <w:style w:type="character" w:customStyle="1" w:styleId="WW8Num2z6">
    <w:name w:val="WW8Num2z6"/>
    <w:rsid w:val="00B44CC5"/>
  </w:style>
  <w:style w:type="character" w:customStyle="1" w:styleId="WW8Num2z7">
    <w:name w:val="WW8Num2z7"/>
    <w:rsid w:val="00B44CC5"/>
  </w:style>
  <w:style w:type="character" w:customStyle="1" w:styleId="WW8Num2z8">
    <w:name w:val="WW8Num2z8"/>
    <w:rsid w:val="00B44CC5"/>
  </w:style>
  <w:style w:type="character" w:customStyle="1" w:styleId="WW8Num3z1">
    <w:name w:val="WW8Num3z1"/>
    <w:rsid w:val="00B44CC5"/>
  </w:style>
  <w:style w:type="character" w:customStyle="1" w:styleId="WW8Num3z2">
    <w:name w:val="WW8Num3z2"/>
    <w:rsid w:val="00B44CC5"/>
  </w:style>
  <w:style w:type="character" w:customStyle="1" w:styleId="WW8Num3z3">
    <w:name w:val="WW8Num3z3"/>
    <w:rsid w:val="00B44CC5"/>
  </w:style>
  <w:style w:type="character" w:customStyle="1" w:styleId="WW8Num3z4">
    <w:name w:val="WW8Num3z4"/>
    <w:rsid w:val="00B44CC5"/>
  </w:style>
  <w:style w:type="character" w:customStyle="1" w:styleId="WW8Num3z5">
    <w:name w:val="WW8Num3z5"/>
    <w:rsid w:val="00B44CC5"/>
  </w:style>
  <w:style w:type="character" w:customStyle="1" w:styleId="WW8Num3z6">
    <w:name w:val="WW8Num3z6"/>
    <w:rsid w:val="00B44CC5"/>
  </w:style>
  <w:style w:type="character" w:customStyle="1" w:styleId="WW8Num3z7">
    <w:name w:val="WW8Num3z7"/>
    <w:rsid w:val="00B44CC5"/>
  </w:style>
  <w:style w:type="character" w:customStyle="1" w:styleId="WW8Num3z8">
    <w:name w:val="WW8Num3z8"/>
    <w:rsid w:val="00B44CC5"/>
  </w:style>
  <w:style w:type="character" w:customStyle="1" w:styleId="WW8Num4z1">
    <w:name w:val="WW8Num4z1"/>
    <w:rsid w:val="00B44CC5"/>
  </w:style>
  <w:style w:type="character" w:customStyle="1" w:styleId="WW8Num4z2">
    <w:name w:val="WW8Num4z2"/>
    <w:rsid w:val="00B44CC5"/>
  </w:style>
  <w:style w:type="character" w:customStyle="1" w:styleId="WW8Num4z3">
    <w:name w:val="WW8Num4z3"/>
    <w:rsid w:val="00B44CC5"/>
  </w:style>
  <w:style w:type="character" w:customStyle="1" w:styleId="WW8Num4z4">
    <w:name w:val="WW8Num4z4"/>
    <w:rsid w:val="00B44CC5"/>
  </w:style>
  <w:style w:type="character" w:customStyle="1" w:styleId="WW8Num4z5">
    <w:name w:val="WW8Num4z5"/>
    <w:rsid w:val="00B44CC5"/>
  </w:style>
  <w:style w:type="character" w:customStyle="1" w:styleId="WW8Num4z6">
    <w:name w:val="WW8Num4z6"/>
    <w:rsid w:val="00B44CC5"/>
  </w:style>
  <w:style w:type="character" w:customStyle="1" w:styleId="WW8Num4z7">
    <w:name w:val="WW8Num4z7"/>
    <w:rsid w:val="00B44CC5"/>
  </w:style>
  <w:style w:type="character" w:customStyle="1" w:styleId="WW8Num4z8">
    <w:name w:val="WW8Num4z8"/>
    <w:rsid w:val="00B44CC5"/>
  </w:style>
  <w:style w:type="character" w:customStyle="1" w:styleId="WW8Num5z1">
    <w:name w:val="WW8Num5z1"/>
    <w:rsid w:val="00B44CC5"/>
  </w:style>
  <w:style w:type="character" w:customStyle="1" w:styleId="WW8Num5z2">
    <w:name w:val="WW8Num5z2"/>
    <w:rsid w:val="00B44CC5"/>
  </w:style>
  <w:style w:type="character" w:customStyle="1" w:styleId="WW8Num5z3">
    <w:name w:val="WW8Num5z3"/>
    <w:rsid w:val="00B44CC5"/>
  </w:style>
  <w:style w:type="character" w:customStyle="1" w:styleId="WW8Num5z4">
    <w:name w:val="WW8Num5z4"/>
    <w:rsid w:val="00B44CC5"/>
  </w:style>
  <w:style w:type="character" w:customStyle="1" w:styleId="WW8Num5z5">
    <w:name w:val="WW8Num5z5"/>
    <w:rsid w:val="00B44CC5"/>
  </w:style>
  <w:style w:type="character" w:customStyle="1" w:styleId="WW8Num5z6">
    <w:name w:val="WW8Num5z6"/>
    <w:rsid w:val="00B44CC5"/>
  </w:style>
  <w:style w:type="character" w:customStyle="1" w:styleId="WW8Num5z7">
    <w:name w:val="WW8Num5z7"/>
    <w:rsid w:val="00B44CC5"/>
  </w:style>
  <w:style w:type="character" w:customStyle="1" w:styleId="WW8Num5z8">
    <w:name w:val="WW8Num5z8"/>
    <w:rsid w:val="00B44CC5"/>
  </w:style>
  <w:style w:type="character" w:customStyle="1" w:styleId="WW8Num6z1">
    <w:name w:val="WW8Num6z1"/>
    <w:rsid w:val="00B44CC5"/>
  </w:style>
  <w:style w:type="character" w:customStyle="1" w:styleId="WW8Num6z2">
    <w:name w:val="WW8Num6z2"/>
    <w:rsid w:val="00B44CC5"/>
  </w:style>
  <w:style w:type="character" w:customStyle="1" w:styleId="WW8Num6z3">
    <w:name w:val="WW8Num6z3"/>
    <w:rsid w:val="00B44CC5"/>
  </w:style>
  <w:style w:type="character" w:customStyle="1" w:styleId="WW8Num6z4">
    <w:name w:val="WW8Num6z4"/>
    <w:rsid w:val="00B44CC5"/>
  </w:style>
  <w:style w:type="character" w:customStyle="1" w:styleId="WW8Num6z5">
    <w:name w:val="WW8Num6z5"/>
    <w:rsid w:val="00B44CC5"/>
  </w:style>
  <w:style w:type="character" w:customStyle="1" w:styleId="WW8Num6z6">
    <w:name w:val="WW8Num6z6"/>
    <w:rsid w:val="00B44CC5"/>
  </w:style>
  <w:style w:type="character" w:customStyle="1" w:styleId="WW8Num6z7">
    <w:name w:val="WW8Num6z7"/>
    <w:rsid w:val="00B44CC5"/>
  </w:style>
  <w:style w:type="character" w:customStyle="1" w:styleId="WW8Num6z8">
    <w:name w:val="WW8Num6z8"/>
    <w:rsid w:val="00B44CC5"/>
  </w:style>
  <w:style w:type="character" w:customStyle="1" w:styleId="WW8Num7z1">
    <w:name w:val="WW8Num7z1"/>
    <w:rsid w:val="00B44CC5"/>
    <w:rPr>
      <w:rFonts w:ascii="Courier New" w:hAnsi="Courier New" w:cs="Courier New"/>
    </w:rPr>
  </w:style>
  <w:style w:type="character" w:customStyle="1" w:styleId="WW8Num7z2">
    <w:name w:val="WW8Num7z2"/>
    <w:rsid w:val="00B44CC5"/>
    <w:rPr>
      <w:rFonts w:ascii="Wingdings" w:hAnsi="Wingdings" w:cs="Wingdings"/>
    </w:rPr>
  </w:style>
  <w:style w:type="character" w:customStyle="1" w:styleId="WW8Num7z3">
    <w:name w:val="WW8Num7z3"/>
    <w:rsid w:val="00B44CC5"/>
    <w:rPr>
      <w:rFonts w:ascii="Symbol" w:hAnsi="Symbol" w:cs="Symbol"/>
    </w:rPr>
  </w:style>
  <w:style w:type="character" w:customStyle="1" w:styleId="WW8Num8z1">
    <w:name w:val="WW8Num8z1"/>
    <w:rsid w:val="00B44CC5"/>
  </w:style>
  <w:style w:type="character" w:customStyle="1" w:styleId="WW8Num8z2">
    <w:name w:val="WW8Num8z2"/>
    <w:rsid w:val="00B44CC5"/>
  </w:style>
  <w:style w:type="character" w:customStyle="1" w:styleId="WW8Num8z3">
    <w:name w:val="WW8Num8z3"/>
    <w:rsid w:val="00B44CC5"/>
  </w:style>
  <w:style w:type="character" w:customStyle="1" w:styleId="WW8Num8z4">
    <w:name w:val="WW8Num8z4"/>
    <w:rsid w:val="00B44CC5"/>
  </w:style>
  <w:style w:type="character" w:customStyle="1" w:styleId="WW8Num8z5">
    <w:name w:val="WW8Num8z5"/>
    <w:rsid w:val="00B44CC5"/>
  </w:style>
  <w:style w:type="character" w:customStyle="1" w:styleId="WW8Num8z6">
    <w:name w:val="WW8Num8z6"/>
    <w:rsid w:val="00B44CC5"/>
  </w:style>
  <w:style w:type="character" w:customStyle="1" w:styleId="WW8Num8z7">
    <w:name w:val="WW8Num8z7"/>
    <w:rsid w:val="00B44CC5"/>
  </w:style>
  <w:style w:type="character" w:customStyle="1" w:styleId="WW8Num8z8">
    <w:name w:val="WW8Num8z8"/>
    <w:rsid w:val="00B44CC5"/>
  </w:style>
  <w:style w:type="character" w:customStyle="1" w:styleId="WW8Num9z1">
    <w:name w:val="WW8Num9z1"/>
    <w:rsid w:val="00B44CC5"/>
    <w:rPr>
      <w:rFonts w:ascii="Courier New" w:hAnsi="Courier New" w:cs="Courier New"/>
    </w:rPr>
  </w:style>
  <w:style w:type="character" w:customStyle="1" w:styleId="WW8Num9z2">
    <w:name w:val="WW8Num9z2"/>
    <w:rsid w:val="00B44CC5"/>
    <w:rPr>
      <w:rFonts w:ascii="Wingdings" w:hAnsi="Wingdings" w:cs="Wingdings"/>
    </w:rPr>
  </w:style>
  <w:style w:type="character" w:customStyle="1" w:styleId="WW8Num9z3">
    <w:name w:val="WW8Num9z3"/>
    <w:rsid w:val="00B44CC5"/>
    <w:rPr>
      <w:rFonts w:ascii="Symbol" w:hAnsi="Symbol" w:cs="Symbol"/>
    </w:rPr>
  </w:style>
  <w:style w:type="character" w:customStyle="1" w:styleId="WW8Num10z1">
    <w:name w:val="WW8Num10z1"/>
    <w:rsid w:val="00B44CC5"/>
  </w:style>
  <w:style w:type="character" w:customStyle="1" w:styleId="WW8Num10z2">
    <w:name w:val="WW8Num10z2"/>
    <w:rsid w:val="00B44CC5"/>
  </w:style>
  <w:style w:type="character" w:customStyle="1" w:styleId="WW8Num10z3">
    <w:name w:val="WW8Num10z3"/>
    <w:rsid w:val="00B44CC5"/>
  </w:style>
  <w:style w:type="character" w:customStyle="1" w:styleId="WW8Num10z4">
    <w:name w:val="WW8Num10z4"/>
    <w:rsid w:val="00B44CC5"/>
  </w:style>
  <w:style w:type="character" w:customStyle="1" w:styleId="WW8Num10z5">
    <w:name w:val="WW8Num10z5"/>
    <w:rsid w:val="00B44CC5"/>
  </w:style>
  <w:style w:type="character" w:customStyle="1" w:styleId="WW8Num10z6">
    <w:name w:val="WW8Num10z6"/>
    <w:rsid w:val="00B44CC5"/>
  </w:style>
  <w:style w:type="character" w:customStyle="1" w:styleId="WW8Num10z7">
    <w:name w:val="WW8Num10z7"/>
    <w:rsid w:val="00B44CC5"/>
  </w:style>
  <w:style w:type="character" w:customStyle="1" w:styleId="WW8Num10z8">
    <w:name w:val="WW8Num10z8"/>
    <w:rsid w:val="00B44CC5"/>
  </w:style>
  <w:style w:type="character" w:customStyle="1" w:styleId="WW8Num11z1">
    <w:name w:val="WW8Num11z1"/>
    <w:rsid w:val="00B44CC5"/>
    <w:rPr>
      <w:rFonts w:ascii="Courier New" w:hAnsi="Courier New" w:cs="Courier New"/>
    </w:rPr>
  </w:style>
  <w:style w:type="character" w:customStyle="1" w:styleId="WW8Num11z2">
    <w:name w:val="WW8Num11z2"/>
    <w:rsid w:val="00B44CC5"/>
    <w:rPr>
      <w:rFonts w:ascii="Wingdings" w:hAnsi="Wingdings" w:cs="Wingdings"/>
    </w:rPr>
  </w:style>
  <w:style w:type="character" w:customStyle="1" w:styleId="WW8Num11z3">
    <w:name w:val="WW8Num11z3"/>
    <w:rsid w:val="00B44CC5"/>
    <w:rPr>
      <w:rFonts w:ascii="Symbol" w:hAnsi="Symbol" w:cs="Symbol"/>
    </w:rPr>
  </w:style>
  <w:style w:type="character" w:customStyle="1" w:styleId="WW8Num12z1">
    <w:name w:val="WW8Num12z1"/>
    <w:rsid w:val="00B44CC5"/>
    <w:rPr>
      <w:rFonts w:ascii="Courier New" w:hAnsi="Courier New" w:cs="Courier New"/>
    </w:rPr>
  </w:style>
  <w:style w:type="character" w:customStyle="1" w:styleId="WW8Num12z2">
    <w:name w:val="WW8Num12z2"/>
    <w:rsid w:val="00B44CC5"/>
    <w:rPr>
      <w:rFonts w:ascii="Wingdings" w:hAnsi="Wingdings" w:cs="Wingdings"/>
    </w:rPr>
  </w:style>
  <w:style w:type="character" w:customStyle="1" w:styleId="WW8Num13z1">
    <w:name w:val="WW8Num13z1"/>
    <w:rsid w:val="00B44CC5"/>
  </w:style>
  <w:style w:type="character" w:customStyle="1" w:styleId="WW8Num13z2">
    <w:name w:val="WW8Num13z2"/>
    <w:rsid w:val="00B44CC5"/>
  </w:style>
  <w:style w:type="character" w:customStyle="1" w:styleId="WW8Num13z3">
    <w:name w:val="WW8Num13z3"/>
    <w:rsid w:val="00B44CC5"/>
  </w:style>
  <w:style w:type="character" w:customStyle="1" w:styleId="WW8Num13z4">
    <w:name w:val="WW8Num13z4"/>
    <w:rsid w:val="00B44CC5"/>
  </w:style>
  <w:style w:type="character" w:customStyle="1" w:styleId="WW8Num13z5">
    <w:name w:val="WW8Num13z5"/>
    <w:rsid w:val="00B44CC5"/>
  </w:style>
  <w:style w:type="character" w:customStyle="1" w:styleId="WW8Num13z6">
    <w:name w:val="WW8Num13z6"/>
    <w:rsid w:val="00B44CC5"/>
  </w:style>
  <w:style w:type="character" w:customStyle="1" w:styleId="WW8Num13z7">
    <w:name w:val="WW8Num13z7"/>
    <w:rsid w:val="00B44CC5"/>
  </w:style>
  <w:style w:type="character" w:customStyle="1" w:styleId="WW8Num13z8">
    <w:name w:val="WW8Num13z8"/>
    <w:rsid w:val="00B44CC5"/>
  </w:style>
  <w:style w:type="character" w:customStyle="1" w:styleId="WW8Num15z1">
    <w:name w:val="WW8Num15z1"/>
    <w:rsid w:val="00B44CC5"/>
  </w:style>
  <w:style w:type="character" w:customStyle="1" w:styleId="WW8Num15z2">
    <w:name w:val="WW8Num15z2"/>
    <w:rsid w:val="00B44CC5"/>
  </w:style>
  <w:style w:type="character" w:customStyle="1" w:styleId="WW8Num15z3">
    <w:name w:val="WW8Num15z3"/>
    <w:rsid w:val="00B44CC5"/>
  </w:style>
  <w:style w:type="character" w:customStyle="1" w:styleId="WW8Num15z4">
    <w:name w:val="WW8Num15z4"/>
    <w:rsid w:val="00B44CC5"/>
  </w:style>
  <w:style w:type="character" w:customStyle="1" w:styleId="WW8Num15z5">
    <w:name w:val="WW8Num15z5"/>
    <w:rsid w:val="00B44CC5"/>
  </w:style>
  <w:style w:type="character" w:customStyle="1" w:styleId="WW8Num15z6">
    <w:name w:val="WW8Num15z6"/>
    <w:rsid w:val="00B44CC5"/>
  </w:style>
  <w:style w:type="character" w:customStyle="1" w:styleId="WW8Num15z7">
    <w:name w:val="WW8Num15z7"/>
    <w:rsid w:val="00B44CC5"/>
  </w:style>
  <w:style w:type="character" w:customStyle="1" w:styleId="WW8Num15z8">
    <w:name w:val="WW8Num15z8"/>
    <w:rsid w:val="00B44CC5"/>
  </w:style>
  <w:style w:type="character" w:customStyle="1" w:styleId="WW8Num16z1">
    <w:name w:val="WW8Num16z1"/>
    <w:rsid w:val="00B44CC5"/>
  </w:style>
  <w:style w:type="character" w:customStyle="1" w:styleId="WW8Num16z2">
    <w:name w:val="WW8Num16z2"/>
    <w:rsid w:val="00B44CC5"/>
  </w:style>
  <w:style w:type="character" w:customStyle="1" w:styleId="WW8Num16z3">
    <w:name w:val="WW8Num16z3"/>
    <w:rsid w:val="00B44CC5"/>
  </w:style>
  <w:style w:type="character" w:customStyle="1" w:styleId="WW8Num16z4">
    <w:name w:val="WW8Num16z4"/>
    <w:rsid w:val="00B44CC5"/>
  </w:style>
  <w:style w:type="character" w:customStyle="1" w:styleId="WW8Num16z5">
    <w:name w:val="WW8Num16z5"/>
    <w:rsid w:val="00B44CC5"/>
  </w:style>
  <w:style w:type="character" w:customStyle="1" w:styleId="WW8Num16z6">
    <w:name w:val="WW8Num16z6"/>
    <w:rsid w:val="00B44CC5"/>
  </w:style>
  <w:style w:type="character" w:customStyle="1" w:styleId="WW8Num16z7">
    <w:name w:val="WW8Num16z7"/>
    <w:rsid w:val="00B44CC5"/>
  </w:style>
  <w:style w:type="character" w:customStyle="1" w:styleId="WW8Num16z8">
    <w:name w:val="WW8Num16z8"/>
    <w:rsid w:val="00B44CC5"/>
  </w:style>
  <w:style w:type="character" w:customStyle="1" w:styleId="WW8Num17z1">
    <w:name w:val="WW8Num17z1"/>
    <w:rsid w:val="00B44CC5"/>
    <w:rPr>
      <w:rFonts w:ascii="Symbol" w:hAnsi="Symbol" w:cs="Symbol"/>
    </w:rPr>
  </w:style>
  <w:style w:type="character" w:customStyle="1" w:styleId="WW8Num17z2">
    <w:name w:val="WW8Num17z2"/>
    <w:rsid w:val="00B44CC5"/>
  </w:style>
  <w:style w:type="character" w:customStyle="1" w:styleId="WW8Num17z3">
    <w:name w:val="WW8Num17z3"/>
    <w:rsid w:val="00B44CC5"/>
  </w:style>
  <w:style w:type="character" w:customStyle="1" w:styleId="WW8Num17z4">
    <w:name w:val="WW8Num17z4"/>
    <w:rsid w:val="00B44CC5"/>
  </w:style>
  <w:style w:type="character" w:customStyle="1" w:styleId="WW8Num17z5">
    <w:name w:val="WW8Num17z5"/>
    <w:rsid w:val="00B44CC5"/>
  </w:style>
  <w:style w:type="character" w:customStyle="1" w:styleId="WW8Num17z6">
    <w:name w:val="WW8Num17z6"/>
    <w:rsid w:val="00B44CC5"/>
  </w:style>
  <w:style w:type="character" w:customStyle="1" w:styleId="WW8Num17z7">
    <w:name w:val="WW8Num17z7"/>
    <w:rsid w:val="00B44CC5"/>
  </w:style>
  <w:style w:type="character" w:customStyle="1" w:styleId="WW8Num17z8">
    <w:name w:val="WW8Num17z8"/>
    <w:rsid w:val="00B44CC5"/>
  </w:style>
  <w:style w:type="character" w:customStyle="1" w:styleId="WW8Num18z1">
    <w:name w:val="WW8Num18z1"/>
    <w:rsid w:val="00B44CC5"/>
  </w:style>
  <w:style w:type="character" w:customStyle="1" w:styleId="WW8Num18z2">
    <w:name w:val="WW8Num18z2"/>
    <w:rsid w:val="00B44CC5"/>
  </w:style>
  <w:style w:type="character" w:customStyle="1" w:styleId="WW8Num18z3">
    <w:name w:val="WW8Num18z3"/>
    <w:rsid w:val="00B44CC5"/>
  </w:style>
  <w:style w:type="character" w:customStyle="1" w:styleId="WW8Num18z4">
    <w:name w:val="WW8Num18z4"/>
    <w:rsid w:val="00B44CC5"/>
  </w:style>
  <w:style w:type="character" w:customStyle="1" w:styleId="WW8Num18z5">
    <w:name w:val="WW8Num18z5"/>
    <w:rsid w:val="00B44CC5"/>
  </w:style>
  <w:style w:type="character" w:customStyle="1" w:styleId="WW8Num18z6">
    <w:name w:val="WW8Num18z6"/>
    <w:rsid w:val="00B44CC5"/>
  </w:style>
  <w:style w:type="character" w:customStyle="1" w:styleId="WW8Num18z7">
    <w:name w:val="WW8Num18z7"/>
    <w:rsid w:val="00B44CC5"/>
  </w:style>
  <w:style w:type="character" w:customStyle="1" w:styleId="WW8Num18z8">
    <w:name w:val="WW8Num18z8"/>
    <w:rsid w:val="00B44CC5"/>
  </w:style>
  <w:style w:type="character" w:customStyle="1" w:styleId="WW8Num19z1">
    <w:name w:val="WW8Num19z1"/>
    <w:rsid w:val="00B44CC5"/>
    <w:rPr>
      <w:rFonts w:ascii="Courier New" w:hAnsi="Courier New" w:cs="Courier New"/>
    </w:rPr>
  </w:style>
  <w:style w:type="character" w:customStyle="1" w:styleId="WW8Num19z2">
    <w:name w:val="WW8Num19z2"/>
    <w:rsid w:val="00B44CC5"/>
    <w:rPr>
      <w:rFonts w:ascii="Wingdings" w:hAnsi="Wingdings" w:cs="Wingdings"/>
    </w:rPr>
  </w:style>
  <w:style w:type="character" w:customStyle="1" w:styleId="WW8Num19z3">
    <w:name w:val="WW8Num19z3"/>
    <w:rsid w:val="00B44CC5"/>
    <w:rPr>
      <w:rFonts w:ascii="Symbol" w:hAnsi="Symbol" w:cs="Symbol"/>
    </w:rPr>
  </w:style>
  <w:style w:type="character" w:customStyle="1" w:styleId="WW8Num20z1">
    <w:name w:val="WW8Num20z1"/>
    <w:rsid w:val="00B44CC5"/>
  </w:style>
  <w:style w:type="character" w:customStyle="1" w:styleId="WW8Num20z2">
    <w:name w:val="WW8Num20z2"/>
    <w:rsid w:val="00B44CC5"/>
  </w:style>
  <w:style w:type="character" w:customStyle="1" w:styleId="WW8Num20z3">
    <w:name w:val="WW8Num20z3"/>
    <w:rsid w:val="00B44CC5"/>
  </w:style>
  <w:style w:type="character" w:customStyle="1" w:styleId="WW8Num20z4">
    <w:name w:val="WW8Num20z4"/>
    <w:rsid w:val="00B44CC5"/>
  </w:style>
  <w:style w:type="character" w:customStyle="1" w:styleId="WW8Num20z5">
    <w:name w:val="WW8Num20z5"/>
    <w:rsid w:val="00B44CC5"/>
  </w:style>
  <w:style w:type="character" w:customStyle="1" w:styleId="WW8Num20z6">
    <w:name w:val="WW8Num20z6"/>
    <w:rsid w:val="00B44CC5"/>
  </w:style>
  <w:style w:type="character" w:customStyle="1" w:styleId="WW8Num20z7">
    <w:name w:val="WW8Num20z7"/>
    <w:rsid w:val="00B44CC5"/>
  </w:style>
  <w:style w:type="character" w:customStyle="1" w:styleId="WW8Num20z8">
    <w:name w:val="WW8Num20z8"/>
    <w:rsid w:val="00B44CC5"/>
  </w:style>
  <w:style w:type="character" w:customStyle="1" w:styleId="WW8Num21z1">
    <w:name w:val="WW8Num21z1"/>
    <w:rsid w:val="00B44CC5"/>
  </w:style>
  <w:style w:type="character" w:customStyle="1" w:styleId="WW8Num21z2">
    <w:name w:val="WW8Num21z2"/>
    <w:rsid w:val="00B44CC5"/>
  </w:style>
  <w:style w:type="character" w:customStyle="1" w:styleId="WW8Num21z3">
    <w:name w:val="WW8Num21z3"/>
    <w:rsid w:val="00B44CC5"/>
  </w:style>
  <w:style w:type="character" w:customStyle="1" w:styleId="WW8Num21z4">
    <w:name w:val="WW8Num21z4"/>
    <w:rsid w:val="00B44CC5"/>
  </w:style>
  <w:style w:type="character" w:customStyle="1" w:styleId="WW8Num21z5">
    <w:name w:val="WW8Num21z5"/>
    <w:rsid w:val="00B44CC5"/>
  </w:style>
  <w:style w:type="character" w:customStyle="1" w:styleId="WW8Num21z6">
    <w:name w:val="WW8Num21z6"/>
    <w:rsid w:val="00B44CC5"/>
  </w:style>
  <w:style w:type="character" w:customStyle="1" w:styleId="WW8Num21z7">
    <w:name w:val="WW8Num21z7"/>
    <w:rsid w:val="00B44CC5"/>
  </w:style>
  <w:style w:type="character" w:customStyle="1" w:styleId="WW8Num21z8">
    <w:name w:val="WW8Num21z8"/>
    <w:rsid w:val="00B44CC5"/>
  </w:style>
  <w:style w:type="character" w:customStyle="1" w:styleId="WW8Num22z1">
    <w:name w:val="WW8Num22z1"/>
    <w:rsid w:val="00B44CC5"/>
    <w:rPr>
      <w:rFonts w:ascii="Courier New" w:hAnsi="Courier New" w:cs="Courier New"/>
    </w:rPr>
  </w:style>
  <w:style w:type="character" w:customStyle="1" w:styleId="WW8Num22z2">
    <w:name w:val="WW8Num22z2"/>
    <w:rsid w:val="00B44CC5"/>
    <w:rPr>
      <w:rFonts w:ascii="Wingdings" w:hAnsi="Wingdings" w:cs="Wingdings"/>
    </w:rPr>
  </w:style>
  <w:style w:type="character" w:customStyle="1" w:styleId="WW8Num22z3">
    <w:name w:val="WW8Num22z3"/>
    <w:rsid w:val="00B44CC5"/>
    <w:rPr>
      <w:rFonts w:ascii="Symbol" w:hAnsi="Symbol" w:cs="Symbol"/>
    </w:rPr>
  </w:style>
  <w:style w:type="character" w:customStyle="1" w:styleId="WW8Num23z1">
    <w:name w:val="WW8Num23z1"/>
    <w:rsid w:val="00B44CC5"/>
    <w:rPr>
      <w:rFonts w:ascii="Courier New" w:hAnsi="Courier New" w:cs="Courier New"/>
    </w:rPr>
  </w:style>
  <w:style w:type="character" w:customStyle="1" w:styleId="WW8Num23z2">
    <w:name w:val="WW8Num23z2"/>
    <w:rsid w:val="00B44CC5"/>
    <w:rPr>
      <w:rFonts w:ascii="Wingdings" w:hAnsi="Wingdings" w:cs="Wingdings"/>
    </w:rPr>
  </w:style>
  <w:style w:type="character" w:customStyle="1" w:styleId="WW8Num24z1">
    <w:name w:val="WW8Num24z1"/>
    <w:rsid w:val="00B44CC5"/>
    <w:rPr>
      <w:rFonts w:ascii="Courier New" w:hAnsi="Courier New" w:cs="Courier New"/>
    </w:rPr>
  </w:style>
  <w:style w:type="character" w:customStyle="1" w:styleId="WW8Num24z2">
    <w:name w:val="WW8Num24z2"/>
    <w:rsid w:val="00B44CC5"/>
    <w:rPr>
      <w:rFonts w:ascii="Wingdings" w:hAnsi="Wingdings" w:cs="Wingdings"/>
    </w:rPr>
  </w:style>
  <w:style w:type="character" w:customStyle="1" w:styleId="WW8Num24z3">
    <w:name w:val="WW8Num24z3"/>
    <w:rsid w:val="00B44CC5"/>
    <w:rPr>
      <w:rFonts w:ascii="Symbol" w:hAnsi="Symbol" w:cs="Symbol"/>
    </w:rPr>
  </w:style>
  <w:style w:type="character" w:customStyle="1" w:styleId="WW8Num25z1">
    <w:name w:val="WW8Num25z1"/>
    <w:rsid w:val="00B44CC5"/>
  </w:style>
  <w:style w:type="character" w:customStyle="1" w:styleId="WW8Num25z2">
    <w:name w:val="WW8Num25z2"/>
    <w:rsid w:val="00B44CC5"/>
  </w:style>
  <w:style w:type="character" w:customStyle="1" w:styleId="WW8Num25z3">
    <w:name w:val="WW8Num25z3"/>
    <w:rsid w:val="00B44CC5"/>
  </w:style>
  <w:style w:type="character" w:customStyle="1" w:styleId="WW8Num25z4">
    <w:name w:val="WW8Num25z4"/>
    <w:rsid w:val="00B44CC5"/>
  </w:style>
  <w:style w:type="character" w:customStyle="1" w:styleId="WW8Num25z5">
    <w:name w:val="WW8Num25z5"/>
    <w:rsid w:val="00B44CC5"/>
  </w:style>
  <w:style w:type="character" w:customStyle="1" w:styleId="WW8Num25z6">
    <w:name w:val="WW8Num25z6"/>
    <w:rsid w:val="00B44CC5"/>
  </w:style>
  <w:style w:type="character" w:customStyle="1" w:styleId="WW8Num25z7">
    <w:name w:val="WW8Num25z7"/>
    <w:rsid w:val="00B44CC5"/>
  </w:style>
  <w:style w:type="character" w:customStyle="1" w:styleId="WW8Num25z8">
    <w:name w:val="WW8Num25z8"/>
    <w:rsid w:val="00B44CC5"/>
  </w:style>
  <w:style w:type="character" w:customStyle="1" w:styleId="WW8Num26z1">
    <w:name w:val="WW8Num26z1"/>
    <w:rsid w:val="00B44CC5"/>
  </w:style>
  <w:style w:type="character" w:customStyle="1" w:styleId="WW8Num26z2">
    <w:name w:val="WW8Num26z2"/>
    <w:rsid w:val="00B44CC5"/>
  </w:style>
  <w:style w:type="character" w:customStyle="1" w:styleId="WW8Num26z3">
    <w:name w:val="WW8Num26z3"/>
    <w:rsid w:val="00B44CC5"/>
  </w:style>
  <w:style w:type="character" w:customStyle="1" w:styleId="WW8Num26z4">
    <w:name w:val="WW8Num26z4"/>
    <w:rsid w:val="00B44CC5"/>
  </w:style>
  <w:style w:type="character" w:customStyle="1" w:styleId="WW8Num26z5">
    <w:name w:val="WW8Num26z5"/>
    <w:rsid w:val="00B44CC5"/>
  </w:style>
  <w:style w:type="character" w:customStyle="1" w:styleId="WW8Num26z6">
    <w:name w:val="WW8Num26z6"/>
    <w:rsid w:val="00B44CC5"/>
  </w:style>
  <w:style w:type="character" w:customStyle="1" w:styleId="WW8Num26z7">
    <w:name w:val="WW8Num26z7"/>
    <w:rsid w:val="00B44CC5"/>
  </w:style>
  <w:style w:type="character" w:customStyle="1" w:styleId="WW8Num26z8">
    <w:name w:val="WW8Num26z8"/>
    <w:rsid w:val="00B44CC5"/>
  </w:style>
  <w:style w:type="character" w:customStyle="1" w:styleId="WW8Num27z1">
    <w:name w:val="WW8Num27z1"/>
    <w:rsid w:val="00B44CC5"/>
  </w:style>
  <w:style w:type="character" w:customStyle="1" w:styleId="WW8Num27z2">
    <w:name w:val="WW8Num27z2"/>
    <w:rsid w:val="00B44CC5"/>
  </w:style>
  <w:style w:type="character" w:customStyle="1" w:styleId="WW8Num27z3">
    <w:name w:val="WW8Num27z3"/>
    <w:rsid w:val="00B44CC5"/>
  </w:style>
  <w:style w:type="character" w:customStyle="1" w:styleId="WW8Num27z4">
    <w:name w:val="WW8Num27z4"/>
    <w:rsid w:val="00B44CC5"/>
  </w:style>
  <w:style w:type="character" w:customStyle="1" w:styleId="WW8Num27z5">
    <w:name w:val="WW8Num27z5"/>
    <w:rsid w:val="00B44CC5"/>
  </w:style>
  <w:style w:type="character" w:customStyle="1" w:styleId="WW8Num27z6">
    <w:name w:val="WW8Num27z6"/>
    <w:rsid w:val="00B44CC5"/>
  </w:style>
  <w:style w:type="character" w:customStyle="1" w:styleId="WW8Num27z7">
    <w:name w:val="WW8Num27z7"/>
    <w:rsid w:val="00B44CC5"/>
  </w:style>
  <w:style w:type="character" w:customStyle="1" w:styleId="WW8Num27z8">
    <w:name w:val="WW8Num27z8"/>
    <w:rsid w:val="00B44CC5"/>
  </w:style>
  <w:style w:type="character" w:customStyle="1" w:styleId="WW8Num28z1">
    <w:name w:val="WW8Num28z1"/>
    <w:rsid w:val="00B44CC5"/>
  </w:style>
  <w:style w:type="character" w:customStyle="1" w:styleId="WW8Num28z2">
    <w:name w:val="WW8Num28z2"/>
    <w:rsid w:val="00B44CC5"/>
  </w:style>
  <w:style w:type="character" w:customStyle="1" w:styleId="WW8Num28z3">
    <w:name w:val="WW8Num28z3"/>
    <w:rsid w:val="00B44CC5"/>
  </w:style>
  <w:style w:type="character" w:customStyle="1" w:styleId="WW8Num28z4">
    <w:name w:val="WW8Num28z4"/>
    <w:rsid w:val="00B44CC5"/>
  </w:style>
  <w:style w:type="character" w:customStyle="1" w:styleId="WW8Num28z5">
    <w:name w:val="WW8Num28z5"/>
    <w:rsid w:val="00B44CC5"/>
  </w:style>
  <w:style w:type="character" w:customStyle="1" w:styleId="WW8Num28z6">
    <w:name w:val="WW8Num28z6"/>
    <w:rsid w:val="00B44CC5"/>
  </w:style>
  <w:style w:type="character" w:customStyle="1" w:styleId="WW8Num28z7">
    <w:name w:val="WW8Num28z7"/>
    <w:rsid w:val="00B44CC5"/>
  </w:style>
  <w:style w:type="character" w:customStyle="1" w:styleId="WW8Num28z8">
    <w:name w:val="WW8Num28z8"/>
    <w:rsid w:val="00B44CC5"/>
  </w:style>
  <w:style w:type="character" w:customStyle="1" w:styleId="WW8Num29z1">
    <w:name w:val="WW8Num29z1"/>
    <w:rsid w:val="00B44CC5"/>
  </w:style>
  <w:style w:type="character" w:customStyle="1" w:styleId="WW8Num29z2">
    <w:name w:val="WW8Num29z2"/>
    <w:rsid w:val="00B44CC5"/>
  </w:style>
  <w:style w:type="character" w:customStyle="1" w:styleId="WW8Num29z3">
    <w:name w:val="WW8Num29z3"/>
    <w:rsid w:val="00B44CC5"/>
  </w:style>
  <w:style w:type="character" w:customStyle="1" w:styleId="WW8Num29z4">
    <w:name w:val="WW8Num29z4"/>
    <w:rsid w:val="00B44CC5"/>
  </w:style>
  <w:style w:type="character" w:customStyle="1" w:styleId="WW8Num29z5">
    <w:name w:val="WW8Num29z5"/>
    <w:rsid w:val="00B44CC5"/>
  </w:style>
  <w:style w:type="character" w:customStyle="1" w:styleId="WW8Num29z6">
    <w:name w:val="WW8Num29z6"/>
    <w:rsid w:val="00B44CC5"/>
  </w:style>
  <w:style w:type="character" w:customStyle="1" w:styleId="WW8Num29z7">
    <w:name w:val="WW8Num29z7"/>
    <w:rsid w:val="00B44CC5"/>
  </w:style>
  <w:style w:type="character" w:customStyle="1" w:styleId="WW8Num29z8">
    <w:name w:val="WW8Num29z8"/>
    <w:rsid w:val="00B44CC5"/>
  </w:style>
  <w:style w:type="character" w:customStyle="1" w:styleId="WW8Num30z1">
    <w:name w:val="WW8Num30z1"/>
    <w:rsid w:val="00B44CC5"/>
  </w:style>
  <w:style w:type="character" w:customStyle="1" w:styleId="WW8Num30z2">
    <w:name w:val="WW8Num30z2"/>
    <w:rsid w:val="00B44CC5"/>
  </w:style>
  <w:style w:type="character" w:customStyle="1" w:styleId="WW8Num30z3">
    <w:name w:val="WW8Num30z3"/>
    <w:rsid w:val="00B44CC5"/>
  </w:style>
  <w:style w:type="character" w:customStyle="1" w:styleId="WW8Num30z4">
    <w:name w:val="WW8Num30z4"/>
    <w:rsid w:val="00B44CC5"/>
  </w:style>
  <w:style w:type="character" w:customStyle="1" w:styleId="WW8Num30z5">
    <w:name w:val="WW8Num30z5"/>
    <w:rsid w:val="00B44CC5"/>
  </w:style>
  <w:style w:type="character" w:customStyle="1" w:styleId="WW8Num30z6">
    <w:name w:val="WW8Num30z6"/>
    <w:rsid w:val="00B44CC5"/>
  </w:style>
  <w:style w:type="character" w:customStyle="1" w:styleId="WW8Num30z7">
    <w:name w:val="WW8Num30z7"/>
    <w:rsid w:val="00B44CC5"/>
  </w:style>
  <w:style w:type="character" w:customStyle="1" w:styleId="WW8Num30z8">
    <w:name w:val="WW8Num30z8"/>
    <w:rsid w:val="00B44CC5"/>
  </w:style>
  <w:style w:type="character" w:customStyle="1" w:styleId="WW8Num35z1">
    <w:name w:val="WW8Num35z1"/>
    <w:rsid w:val="00B44CC5"/>
  </w:style>
  <w:style w:type="character" w:customStyle="1" w:styleId="WW8Num35z2">
    <w:name w:val="WW8Num35z2"/>
    <w:rsid w:val="00B44CC5"/>
  </w:style>
  <w:style w:type="character" w:customStyle="1" w:styleId="WW8Num35z3">
    <w:name w:val="WW8Num35z3"/>
    <w:rsid w:val="00B44CC5"/>
  </w:style>
  <w:style w:type="character" w:customStyle="1" w:styleId="WW8Num35z4">
    <w:name w:val="WW8Num35z4"/>
    <w:rsid w:val="00B44CC5"/>
  </w:style>
  <w:style w:type="character" w:customStyle="1" w:styleId="WW8Num35z5">
    <w:name w:val="WW8Num35z5"/>
    <w:rsid w:val="00B44CC5"/>
  </w:style>
  <w:style w:type="character" w:customStyle="1" w:styleId="WW8Num35z6">
    <w:name w:val="WW8Num35z6"/>
    <w:rsid w:val="00B44CC5"/>
  </w:style>
  <w:style w:type="character" w:customStyle="1" w:styleId="WW8Num35z7">
    <w:name w:val="WW8Num35z7"/>
    <w:rsid w:val="00B44CC5"/>
  </w:style>
  <w:style w:type="character" w:customStyle="1" w:styleId="WW8Num35z8">
    <w:name w:val="WW8Num35z8"/>
    <w:rsid w:val="00B44CC5"/>
  </w:style>
  <w:style w:type="character" w:customStyle="1" w:styleId="WW8Num36z1">
    <w:name w:val="WW8Num36z1"/>
    <w:rsid w:val="00B44CC5"/>
  </w:style>
  <w:style w:type="character" w:customStyle="1" w:styleId="WW8Num36z2">
    <w:name w:val="WW8Num36z2"/>
    <w:rsid w:val="00B44CC5"/>
  </w:style>
  <w:style w:type="character" w:customStyle="1" w:styleId="WW8Num36z3">
    <w:name w:val="WW8Num36z3"/>
    <w:rsid w:val="00B44CC5"/>
  </w:style>
  <w:style w:type="character" w:customStyle="1" w:styleId="WW8Num36z4">
    <w:name w:val="WW8Num36z4"/>
    <w:rsid w:val="00B44CC5"/>
  </w:style>
  <w:style w:type="character" w:customStyle="1" w:styleId="WW8Num36z5">
    <w:name w:val="WW8Num36z5"/>
    <w:rsid w:val="00B44CC5"/>
  </w:style>
  <w:style w:type="character" w:customStyle="1" w:styleId="WW8Num36z6">
    <w:name w:val="WW8Num36z6"/>
    <w:rsid w:val="00B44CC5"/>
  </w:style>
  <w:style w:type="character" w:customStyle="1" w:styleId="WW8Num36z7">
    <w:name w:val="WW8Num36z7"/>
    <w:rsid w:val="00B44CC5"/>
  </w:style>
  <w:style w:type="character" w:customStyle="1" w:styleId="WW8Num36z8">
    <w:name w:val="WW8Num36z8"/>
    <w:rsid w:val="00B44CC5"/>
  </w:style>
  <w:style w:type="character" w:customStyle="1" w:styleId="WW8Num38z1">
    <w:name w:val="WW8Num38z1"/>
    <w:rsid w:val="00B44CC5"/>
  </w:style>
  <w:style w:type="character" w:customStyle="1" w:styleId="WW8Num38z2">
    <w:name w:val="WW8Num38z2"/>
    <w:rsid w:val="00B44CC5"/>
  </w:style>
  <w:style w:type="character" w:customStyle="1" w:styleId="WW8Num38z3">
    <w:name w:val="WW8Num38z3"/>
    <w:rsid w:val="00B44CC5"/>
  </w:style>
  <w:style w:type="character" w:customStyle="1" w:styleId="WW8Num38z4">
    <w:name w:val="WW8Num38z4"/>
    <w:rsid w:val="00B44CC5"/>
  </w:style>
  <w:style w:type="character" w:customStyle="1" w:styleId="WW8Num38z5">
    <w:name w:val="WW8Num38z5"/>
    <w:rsid w:val="00B44CC5"/>
  </w:style>
  <w:style w:type="character" w:customStyle="1" w:styleId="WW8Num38z6">
    <w:name w:val="WW8Num38z6"/>
    <w:rsid w:val="00B44CC5"/>
  </w:style>
  <w:style w:type="character" w:customStyle="1" w:styleId="WW8Num38z7">
    <w:name w:val="WW8Num38z7"/>
    <w:rsid w:val="00B44CC5"/>
  </w:style>
  <w:style w:type="character" w:customStyle="1" w:styleId="WW8Num38z8">
    <w:name w:val="WW8Num38z8"/>
    <w:rsid w:val="00B44CC5"/>
  </w:style>
  <w:style w:type="character" w:customStyle="1" w:styleId="WW8Num39z1">
    <w:name w:val="WW8Num39z1"/>
    <w:rsid w:val="00B44CC5"/>
  </w:style>
  <w:style w:type="character" w:customStyle="1" w:styleId="WW8Num39z2">
    <w:name w:val="WW8Num39z2"/>
    <w:rsid w:val="00B44CC5"/>
  </w:style>
  <w:style w:type="character" w:customStyle="1" w:styleId="WW8Num39z3">
    <w:name w:val="WW8Num39z3"/>
    <w:rsid w:val="00B44CC5"/>
  </w:style>
  <w:style w:type="character" w:customStyle="1" w:styleId="WW8Num39z4">
    <w:name w:val="WW8Num39z4"/>
    <w:rsid w:val="00B44CC5"/>
  </w:style>
  <w:style w:type="character" w:customStyle="1" w:styleId="WW8Num39z5">
    <w:name w:val="WW8Num39z5"/>
    <w:rsid w:val="00B44CC5"/>
  </w:style>
  <w:style w:type="character" w:customStyle="1" w:styleId="WW8Num39z6">
    <w:name w:val="WW8Num39z6"/>
    <w:rsid w:val="00B44CC5"/>
  </w:style>
  <w:style w:type="character" w:customStyle="1" w:styleId="WW8Num39z7">
    <w:name w:val="WW8Num39z7"/>
    <w:rsid w:val="00B44CC5"/>
  </w:style>
  <w:style w:type="character" w:customStyle="1" w:styleId="WW8Num39z8">
    <w:name w:val="WW8Num39z8"/>
    <w:rsid w:val="00B44CC5"/>
  </w:style>
  <w:style w:type="character" w:customStyle="1" w:styleId="WW8Num40z1">
    <w:name w:val="WW8Num40z1"/>
    <w:rsid w:val="00B44CC5"/>
    <w:rPr>
      <w:rFonts w:ascii="Courier New" w:hAnsi="Courier New" w:cs="Courier New"/>
    </w:rPr>
  </w:style>
  <w:style w:type="character" w:customStyle="1" w:styleId="WW8Num40z2">
    <w:name w:val="WW8Num40z2"/>
    <w:rsid w:val="00B44CC5"/>
    <w:rPr>
      <w:rFonts w:ascii="Wingdings" w:hAnsi="Wingdings" w:cs="Wingdings"/>
    </w:rPr>
  </w:style>
  <w:style w:type="character" w:customStyle="1" w:styleId="WW8Num40z3">
    <w:name w:val="WW8Num40z3"/>
    <w:rsid w:val="00B44CC5"/>
    <w:rPr>
      <w:rFonts w:ascii="Symbol" w:hAnsi="Symbol" w:cs="Symbol"/>
    </w:rPr>
  </w:style>
  <w:style w:type="character" w:customStyle="1" w:styleId="WW8Num41z1">
    <w:name w:val="WW8Num41z1"/>
    <w:rsid w:val="00B44CC5"/>
  </w:style>
  <w:style w:type="character" w:customStyle="1" w:styleId="WW8Num41z2">
    <w:name w:val="WW8Num41z2"/>
    <w:rsid w:val="00B44CC5"/>
  </w:style>
  <w:style w:type="character" w:customStyle="1" w:styleId="WW8Num41z3">
    <w:name w:val="WW8Num41z3"/>
    <w:rsid w:val="00B44CC5"/>
  </w:style>
  <w:style w:type="character" w:customStyle="1" w:styleId="WW8Num41z4">
    <w:name w:val="WW8Num41z4"/>
    <w:rsid w:val="00B44CC5"/>
  </w:style>
  <w:style w:type="character" w:customStyle="1" w:styleId="WW8Num41z5">
    <w:name w:val="WW8Num41z5"/>
    <w:rsid w:val="00B44CC5"/>
  </w:style>
  <w:style w:type="character" w:customStyle="1" w:styleId="WW8Num41z6">
    <w:name w:val="WW8Num41z6"/>
    <w:rsid w:val="00B44CC5"/>
  </w:style>
  <w:style w:type="character" w:customStyle="1" w:styleId="WW8Num41z7">
    <w:name w:val="WW8Num41z7"/>
    <w:rsid w:val="00B44CC5"/>
  </w:style>
  <w:style w:type="character" w:customStyle="1" w:styleId="WW8Num41z8">
    <w:name w:val="WW8Num41z8"/>
    <w:rsid w:val="00B44CC5"/>
  </w:style>
  <w:style w:type="character" w:customStyle="1" w:styleId="WW8Num42z1">
    <w:name w:val="WW8Num42z1"/>
    <w:rsid w:val="00B44CC5"/>
    <w:rPr>
      <w:rFonts w:ascii="Courier New" w:hAnsi="Courier New" w:cs="Courier New"/>
    </w:rPr>
  </w:style>
  <w:style w:type="character" w:customStyle="1" w:styleId="WW8Num42z2">
    <w:name w:val="WW8Num42z2"/>
    <w:rsid w:val="00B44CC5"/>
    <w:rPr>
      <w:rFonts w:ascii="Wingdings" w:hAnsi="Wingdings" w:cs="Wingdings"/>
    </w:rPr>
  </w:style>
  <w:style w:type="character" w:customStyle="1" w:styleId="WW8Num44z1">
    <w:name w:val="WW8Num44z1"/>
    <w:rsid w:val="00B44CC5"/>
  </w:style>
  <w:style w:type="character" w:customStyle="1" w:styleId="WW8Num44z2">
    <w:name w:val="WW8Num44z2"/>
    <w:rsid w:val="00B44CC5"/>
  </w:style>
  <w:style w:type="character" w:customStyle="1" w:styleId="WW8Num44z3">
    <w:name w:val="WW8Num44z3"/>
    <w:rsid w:val="00B44CC5"/>
  </w:style>
  <w:style w:type="character" w:customStyle="1" w:styleId="WW8Num44z4">
    <w:name w:val="WW8Num44z4"/>
    <w:rsid w:val="00B44CC5"/>
  </w:style>
  <w:style w:type="character" w:customStyle="1" w:styleId="WW8Num44z5">
    <w:name w:val="WW8Num44z5"/>
    <w:rsid w:val="00B44CC5"/>
  </w:style>
  <w:style w:type="character" w:customStyle="1" w:styleId="WW8Num44z6">
    <w:name w:val="WW8Num44z6"/>
    <w:rsid w:val="00B44CC5"/>
  </w:style>
  <w:style w:type="character" w:customStyle="1" w:styleId="WW8Num44z7">
    <w:name w:val="WW8Num44z7"/>
    <w:rsid w:val="00B44CC5"/>
  </w:style>
  <w:style w:type="character" w:customStyle="1" w:styleId="WW8Num44z8">
    <w:name w:val="WW8Num44z8"/>
    <w:rsid w:val="00B44CC5"/>
  </w:style>
  <w:style w:type="character" w:customStyle="1" w:styleId="WW8Num45z1">
    <w:name w:val="WW8Num45z1"/>
    <w:rsid w:val="00B44CC5"/>
  </w:style>
  <w:style w:type="character" w:customStyle="1" w:styleId="WW8Num45z2">
    <w:name w:val="WW8Num45z2"/>
    <w:rsid w:val="00B44CC5"/>
  </w:style>
  <w:style w:type="character" w:customStyle="1" w:styleId="WW8Num45z3">
    <w:name w:val="WW8Num45z3"/>
    <w:rsid w:val="00B44CC5"/>
    <w:rPr>
      <w:rFonts w:ascii="Symbol" w:hAnsi="Symbol" w:cs="Symbol"/>
      <w:color w:val="000000"/>
    </w:rPr>
  </w:style>
  <w:style w:type="character" w:customStyle="1" w:styleId="WW8Num45z4">
    <w:name w:val="WW8Num45z4"/>
    <w:rsid w:val="00B44CC5"/>
  </w:style>
  <w:style w:type="character" w:customStyle="1" w:styleId="WW8Num45z5">
    <w:name w:val="WW8Num45z5"/>
    <w:rsid w:val="00B44CC5"/>
  </w:style>
  <w:style w:type="character" w:customStyle="1" w:styleId="WW8Num45z6">
    <w:name w:val="WW8Num45z6"/>
    <w:rsid w:val="00B44CC5"/>
  </w:style>
  <w:style w:type="character" w:customStyle="1" w:styleId="WW8Num45z7">
    <w:name w:val="WW8Num45z7"/>
    <w:rsid w:val="00B44CC5"/>
  </w:style>
  <w:style w:type="character" w:customStyle="1" w:styleId="WW8Num45z8">
    <w:name w:val="WW8Num45z8"/>
    <w:rsid w:val="00B44CC5"/>
  </w:style>
  <w:style w:type="character" w:customStyle="1" w:styleId="WW8Num46z1">
    <w:name w:val="WW8Num46z1"/>
    <w:rsid w:val="00B44CC5"/>
  </w:style>
  <w:style w:type="character" w:customStyle="1" w:styleId="WW8Num46z2">
    <w:name w:val="WW8Num46z2"/>
    <w:rsid w:val="00B44CC5"/>
  </w:style>
  <w:style w:type="character" w:customStyle="1" w:styleId="WW8Num46z3">
    <w:name w:val="WW8Num46z3"/>
    <w:rsid w:val="00B44CC5"/>
  </w:style>
  <w:style w:type="character" w:customStyle="1" w:styleId="WW8Num47z1">
    <w:name w:val="WW8Num47z1"/>
    <w:rsid w:val="00B44CC5"/>
  </w:style>
  <w:style w:type="character" w:customStyle="1" w:styleId="WW8Num47z2">
    <w:name w:val="WW8Num47z2"/>
    <w:rsid w:val="00B44CC5"/>
  </w:style>
  <w:style w:type="character" w:customStyle="1" w:styleId="WW8Num47z3">
    <w:name w:val="WW8Num47z3"/>
    <w:rsid w:val="00B44CC5"/>
  </w:style>
  <w:style w:type="character" w:customStyle="1" w:styleId="WW8Num47z4">
    <w:name w:val="WW8Num47z4"/>
    <w:rsid w:val="00B44CC5"/>
  </w:style>
  <w:style w:type="character" w:customStyle="1" w:styleId="WW8Num47z5">
    <w:name w:val="WW8Num47z5"/>
    <w:rsid w:val="00B44CC5"/>
  </w:style>
  <w:style w:type="character" w:customStyle="1" w:styleId="WW8Num47z6">
    <w:name w:val="WW8Num47z6"/>
    <w:rsid w:val="00B44CC5"/>
  </w:style>
  <w:style w:type="character" w:customStyle="1" w:styleId="WW8Num47z7">
    <w:name w:val="WW8Num47z7"/>
    <w:rsid w:val="00B44CC5"/>
  </w:style>
  <w:style w:type="character" w:customStyle="1" w:styleId="WW8Num47z8">
    <w:name w:val="WW8Num47z8"/>
    <w:rsid w:val="00B44CC5"/>
  </w:style>
  <w:style w:type="character" w:customStyle="1" w:styleId="WW8Num48z1">
    <w:name w:val="WW8Num48z1"/>
    <w:rsid w:val="00B44CC5"/>
    <w:rPr>
      <w:rFonts w:ascii="Courier New" w:hAnsi="Courier New" w:cs="Courier New"/>
      <w:sz w:val="20"/>
      <w:szCs w:val="20"/>
    </w:rPr>
  </w:style>
  <w:style w:type="character" w:customStyle="1" w:styleId="WW8Num48z2">
    <w:name w:val="WW8Num48z2"/>
    <w:rsid w:val="00B44CC5"/>
    <w:rPr>
      <w:rFonts w:ascii="Wingdings" w:hAnsi="Wingdings" w:cs="Wingdings"/>
    </w:rPr>
  </w:style>
  <w:style w:type="character" w:customStyle="1" w:styleId="WW8Num48z3">
    <w:name w:val="WW8Num48z3"/>
    <w:rsid w:val="00B44CC5"/>
    <w:rPr>
      <w:rFonts w:ascii="Symbol" w:hAnsi="Symbol" w:cs="Symbol"/>
    </w:rPr>
  </w:style>
  <w:style w:type="character" w:customStyle="1" w:styleId="WW8Num48z4">
    <w:name w:val="WW8Num48z4"/>
    <w:rsid w:val="00B44CC5"/>
  </w:style>
  <w:style w:type="character" w:customStyle="1" w:styleId="WW8Num48z5">
    <w:name w:val="WW8Num48z5"/>
    <w:rsid w:val="00B44CC5"/>
  </w:style>
  <w:style w:type="character" w:customStyle="1" w:styleId="WW8Num48z6">
    <w:name w:val="WW8Num48z6"/>
    <w:rsid w:val="00B44CC5"/>
  </w:style>
  <w:style w:type="character" w:customStyle="1" w:styleId="WW8Num48z7">
    <w:name w:val="WW8Num48z7"/>
    <w:rsid w:val="00B44CC5"/>
  </w:style>
  <w:style w:type="character" w:customStyle="1" w:styleId="WW8Num48z8">
    <w:name w:val="WW8Num48z8"/>
    <w:rsid w:val="00B44CC5"/>
  </w:style>
  <w:style w:type="character" w:customStyle="1" w:styleId="WW8Num49z1">
    <w:name w:val="WW8Num49z1"/>
    <w:rsid w:val="00B44CC5"/>
  </w:style>
  <w:style w:type="character" w:customStyle="1" w:styleId="WW8Num49z2">
    <w:name w:val="WW8Num49z2"/>
    <w:rsid w:val="00B44CC5"/>
  </w:style>
  <w:style w:type="character" w:customStyle="1" w:styleId="WW8Num49z3">
    <w:name w:val="WW8Num49z3"/>
    <w:rsid w:val="00B44CC5"/>
  </w:style>
  <w:style w:type="character" w:customStyle="1" w:styleId="WW8Num49z4">
    <w:name w:val="WW8Num49z4"/>
    <w:rsid w:val="00B44CC5"/>
  </w:style>
  <w:style w:type="character" w:customStyle="1" w:styleId="WW8Num49z5">
    <w:name w:val="WW8Num49z5"/>
    <w:rsid w:val="00B44CC5"/>
  </w:style>
  <w:style w:type="character" w:customStyle="1" w:styleId="WW8Num49z6">
    <w:name w:val="WW8Num49z6"/>
    <w:rsid w:val="00B44CC5"/>
  </w:style>
  <w:style w:type="character" w:customStyle="1" w:styleId="WW8Num49z7">
    <w:name w:val="WW8Num49z7"/>
    <w:rsid w:val="00B44CC5"/>
  </w:style>
  <w:style w:type="character" w:customStyle="1" w:styleId="WW8Num49z8">
    <w:name w:val="WW8Num49z8"/>
    <w:rsid w:val="00B44CC5"/>
  </w:style>
  <w:style w:type="character" w:customStyle="1" w:styleId="WW8Num50z1">
    <w:name w:val="WW8Num50z1"/>
    <w:rsid w:val="00B44CC5"/>
  </w:style>
  <w:style w:type="character" w:customStyle="1" w:styleId="WW8Num50z2">
    <w:name w:val="WW8Num50z2"/>
    <w:rsid w:val="00B44CC5"/>
  </w:style>
  <w:style w:type="character" w:customStyle="1" w:styleId="WW8Num50z3">
    <w:name w:val="WW8Num50z3"/>
    <w:rsid w:val="00B44CC5"/>
  </w:style>
  <w:style w:type="character" w:customStyle="1" w:styleId="WW8Num50z4">
    <w:name w:val="WW8Num50z4"/>
    <w:rsid w:val="00B44CC5"/>
  </w:style>
  <w:style w:type="character" w:customStyle="1" w:styleId="WW8Num50z5">
    <w:name w:val="WW8Num50z5"/>
    <w:rsid w:val="00B44CC5"/>
  </w:style>
  <w:style w:type="character" w:customStyle="1" w:styleId="WW8Num50z6">
    <w:name w:val="WW8Num50z6"/>
    <w:rsid w:val="00B44CC5"/>
  </w:style>
  <w:style w:type="character" w:customStyle="1" w:styleId="WW8Num50z7">
    <w:name w:val="WW8Num50z7"/>
    <w:rsid w:val="00B44CC5"/>
  </w:style>
  <w:style w:type="character" w:customStyle="1" w:styleId="WW8Num50z8">
    <w:name w:val="WW8Num50z8"/>
    <w:rsid w:val="00B44CC5"/>
  </w:style>
  <w:style w:type="character" w:customStyle="1" w:styleId="WW8Num51z1">
    <w:name w:val="WW8Num51z1"/>
    <w:rsid w:val="00B44CC5"/>
  </w:style>
  <w:style w:type="character" w:customStyle="1" w:styleId="WW8Num51z2">
    <w:name w:val="WW8Num51z2"/>
    <w:rsid w:val="00B44CC5"/>
  </w:style>
  <w:style w:type="character" w:customStyle="1" w:styleId="WW8Num51z3">
    <w:name w:val="WW8Num51z3"/>
    <w:rsid w:val="00B44CC5"/>
  </w:style>
  <w:style w:type="character" w:customStyle="1" w:styleId="WW8Num51z4">
    <w:name w:val="WW8Num51z4"/>
    <w:rsid w:val="00B44CC5"/>
  </w:style>
  <w:style w:type="character" w:customStyle="1" w:styleId="WW8Num51z5">
    <w:name w:val="WW8Num51z5"/>
    <w:rsid w:val="00B44CC5"/>
  </w:style>
  <w:style w:type="character" w:customStyle="1" w:styleId="WW8Num51z6">
    <w:name w:val="WW8Num51z6"/>
    <w:rsid w:val="00B44CC5"/>
  </w:style>
  <w:style w:type="character" w:customStyle="1" w:styleId="WW8Num51z7">
    <w:name w:val="WW8Num51z7"/>
    <w:rsid w:val="00B44CC5"/>
  </w:style>
  <w:style w:type="character" w:customStyle="1" w:styleId="WW8Num51z8">
    <w:name w:val="WW8Num51z8"/>
    <w:rsid w:val="00B44CC5"/>
  </w:style>
  <w:style w:type="character" w:customStyle="1" w:styleId="WW8Num52z1">
    <w:name w:val="WW8Num52z1"/>
    <w:rsid w:val="00B44CC5"/>
    <w:rPr>
      <w:rFonts w:ascii="Courier New" w:hAnsi="Courier New" w:cs="Courier New"/>
    </w:rPr>
  </w:style>
  <w:style w:type="character" w:customStyle="1" w:styleId="WW8Num52z2">
    <w:name w:val="WW8Num52z2"/>
    <w:rsid w:val="00B44CC5"/>
    <w:rPr>
      <w:rFonts w:ascii="Wingdings" w:hAnsi="Wingdings" w:cs="Wingdings"/>
    </w:rPr>
  </w:style>
  <w:style w:type="character" w:customStyle="1" w:styleId="WW8Num52z3">
    <w:name w:val="WW8Num52z3"/>
    <w:rsid w:val="00B44CC5"/>
    <w:rPr>
      <w:rFonts w:ascii="Symbol" w:hAnsi="Symbol" w:cs="Symbol"/>
    </w:rPr>
  </w:style>
  <w:style w:type="character" w:customStyle="1" w:styleId="WW8Num53z1">
    <w:name w:val="WW8Num53z1"/>
    <w:rsid w:val="00B44CC5"/>
  </w:style>
  <w:style w:type="character" w:customStyle="1" w:styleId="WW8Num53z2">
    <w:name w:val="WW8Num53z2"/>
    <w:rsid w:val="00B44CC5"/>
  </w:style>
  <w:style w:type="character" w:customStyle="1" w:styleId="WW8Num53z3">
    <w:name w:val="WW8Num53z3"/>
    <w:rsid w:val="00B44CC5"/>
  </w:style>
  <w:style w:type="character" w:customStyle="1" w:styleId="WW8Num53z4">
    <w:name w:val="WW8Num53z4"/>
    <w:rsid w:val="00B44CC5"/>
  </w:style>
  <w:style w:type="character" w:customStyle="1" w:styleId="WW8Num53z5">
    <w:name w:val="WW8Num53z5"/>
    <w:rsid w:val="00B44CC5"/>
  </w:style>
  <w:style w:type="character" w:customStyle="1" w:styleId="WW8Num53z6">
    <w:name w:val="WW8Num53z6"/>
    <w:rsid w:val="00B44CC5"/>
  </w:style>
  <w:style w:type="character" w:customStyle="1" w:styleId="WW8Num53z7">
    <w:name w:val="WW8Num53z7"/>
    <w:rsid w:val="00B44CC5"/>
  </w:style>
  <w:style w:type="character" w:customStyle="1" w:styleId="WW8Num53z8">
    <w:name w:val="WW8Num53z8"/>
    <w:rsid w:val="00B44CC5"/>
  </w:style>
  <w:style w:type="character" w:customStyle="1" w:styleId="WW8Num54z1">
    <w:name w:val="WW8Num54z1"/>
    <w:rsid w:val="00B44CC5"/>
  </w:style>
  <w:style w:type="character" w:customStyle="1" w:styleId="WW8Num54z2">
    <w:name w:val="WW8Num54z2"/>
    <w:rsid w:val="00B44CC5"/>
  </w:style>
  <w:style w:type="character" w:customStyle="1" w:styleId="WW8Num55z0">
    <w:name w:val="WW8Num55z0"/>
    <w:rsid w:val="00B44CC5"/>
    <w:rPr>
      <w:rFonts w:ascii="Calibri" w:hAnsi="Calibri" w:cs="Calibri"/>
      <w:bCs/>
      <w:sz w:val="22"/>
      <w:szCs w:val="22"/>
    </w:rPr>
  </w:style>
  <w:style w:type="character" w:customStyle="1" w:styleId="WW8Num55z1">
    <w:name w:val="WW8Num55z1"/>
    <w:rsid w:val="00B44CC5"/>
    <w:rPr>
      <w:sz w:val="22"/>
      <w:szCs w:val="22"/>
    </w:rPr>
  </w:style>
  <w:style w:type="character" w:customStyle="1" w:styleId="WW8Num55z3">
    <w:name w:val="WW8Num55z3"/>
    <w:rsid w:val="00B44CC5"/>
  </w:style>
  <w:style w:type="character" w:customStyle="1" w:styleId="WW8Num56z1">
    <w:name w:val="WW8Num56z1"/>
    <w:rsid w:val="00B44CC5"/>
    <w:rPr>
      <w:rFonts w:ascii="Courier New" w:hAnsi="Courier New" w:cs="Courier New"/>
    </w:rPr>
  </w:style>
  <w:style w:type="character" w:customStyle="1" w:styleId="WW8Num56z2">
    <w:name w:val="WW8Num56z2"/>
    <w:rsid w:val="00B44CC5"/>
    <w:rPr>
      <w:rFonts w:ascii="Wingdings" w:hAnsi="Wingdings" w:cs="Wingdings"/>
    </w:rPr>
  </w:style>
  <w:style w:type="character" w:customStyle="1" w:styleId="WW8Num56z3">
    <w:name w:val="WW8Num56z3"/>
    <w:rsid w:val="00B44CC5"/>
    <w:rPr>
      <w:rFonts w:ascii="Symbol" w:hAnsi="Symbol" w:cs="Symbol"/>
    </w:rPr>
  </w:style>
  <w:style w:type="character" w:customStyle="1" w:styleId="WW8Num56z4">
    <w:name w:val="WW8Num56z4"/>
    <w:rsid w:val="00B44CC5"/>
  </w:style>
  <w:style w:type="character" w:customStyle="1" w:styleId="WW8Num56z5">
    <w:name w:val="WW8Num56z5"/>
    <w:rsid w:val="00B44CC5"/>
  </w:style>
  <w:style w:type="character" w:customStyle="1" w:styleId="WW8Num56z6">
    <w:name w:val="WW8Num56z6"/>
    <w:rsid w:val="00B44CC5"/>
  </w:style>
  <w:style w:type="character" w:customStyle="1" w:styleId="WW8Num56z7">
    <w:name w:val="WW8Num56z7"/>
    <w:rsid w:val="00B44CC5"/>
  </w:style>
  <w:style w:type="character" w:customStyle="1" w:styleId="WW8Num56z8">
    <w:name w:val="WW8Num56z8"/>
    <w:rsid w:val="00B44CC5"/>
  </w:style>
  <w:style w:type="character" w:customStyle="1" w:styleId="WW8Num58z1">
    <w:name w:val="WW8Num58z1"/>
    <w:rsid w:val="00B44CC5"/>
  </w:style>
  <w:style w:type="character" w:customStyle="1" w:styleId="WW8Num58z2">
    <w:name w:val="WW8Num58z2"/>
    <w:rsid w:val="00B44CC5"/>
  </w:style>
  <w:style w:type="character" w:customStyle="1" w:styleId="WW8Num58z3">
    <w:name w:val="WW8Num58z3"/>
    <w:rsid w:val="00B44CC5"/>
  </w:style>
  <w:style w:type="character" w:customStyle="1" w:styleId="WW8Num58z4">
    <w:name w:val="WW8Num58z4"/>
    <w:rsid w:val="00B44CC5"/>
  </w:style>
  <w:style w:type="character" w:customStyle="1" w:styleId="WW8Num58z5">
    <w:name w:val="WW8Num58z5"/>
    <w:rsid w:val="00B44CC5"/>
  </w:style>
  <w:style w:type="character" w:customStyle="1" w:styleId="WW8Num58z6">
    <w:name w:val="WW8Num58z6"/>
    <w:rsid w:val="00B44CC5"/>
  </w:style>
  <w:style w:type="character" w:customStyle="1" w:styleId="WW8Num58z7">
    <w:name w:val="WW8Num58z7"/>
    <w:rsid w:val="00B44CC5"/>
  </w:style>
  <w:style w:type="character" w:customStyle="1" w:styleId="WW8Num58z8">
    <w:name w:val="WW8Num58z8"/>
    <w:rsid w:val="00B44CC5"/>
  </w:style>
  <w:style w:type="character" w:customStyle="1" w:styleId="WW8Num59z1">
    <w:name w:val="WW8Num59z1"/>
    <w:rsid w:val="00B44CC5"/>
  </w:style>
  <w:style w:type="character" w:customStyle="1" w:styleId="WW8Num59z2">
    <w:name w:val="WW8Num59z2"/>
    <w:rsid w:val="00B44CC5"/>
  </w:style>
  <w:style w:type="character" w:customStyle="1" w:styleId="WW8Num59z3">
    <w:name w:val="WW8Num59z3"/>
    <w:rsid w:val="00B44CC5"/>
  </w:style>
  <w:style w:type="character" w:customStyle="1" w:styleId="WW8Num59z4">
    <w:name w:val="WW8Num59z4"/>
    <w:rsid w:val="00B44CC5"/>
  </w:style>
  <w:style w:type="character" w:customStyle="1" w:styleId="WW8Num59z5">
    <w:name w:val="WW8Num59z5"/>
    <w:rsid w:val="00B44CC5"/>
  </w:style>
  <w:style w:type="character" w:customStyle="1" w:styleId="WW8Num59z6">
    <w:name w:val="WW8Num59z6"/>
    <w:rsid w:val="00B44CC5"/>
  </w:style>
  <w:style w:type="character" w:customStyle="1" w:styleId="WW8Num59z7">
    <w:name w:val="WW8Num59z7"/>
    <w:rsid w:val="00B44CC5"/>
  </w:style>
  <w:style w:type="character" w:customStyle="1" w:styleId="WW8Num59z8">
    <w:name w:val="WW8Num59z8"/>
    <w:rsid w:val="00B44CC5"/>
  </w:style>
  <w:style w:type="character" w:customStyle="1" w:styleId="WW8Num61z1">
    <w:name w:val="WW8Num61z1"/>
    <w:rsid w:val="00B44CC5"/>
  </w:style>
  <w:style w:type="character" w:customStyle="1" w:styleId="WW8Num61z3">
    <w:name w:val="WW8Num61z3"/>
    <w:rsid w:val="00B44CC5"/>
  </w:style>
  <w:style w:type="character" w:customStyle="1" w:styleId="WW8Num62z3">
    <w:name w:val="WW8Num62z3"/>
    <w:rsid w:val="00B44CC5"/>
  </w:style>
  <w:style w:type="character" w:customStyle="1" w:styleId="WW8Num63z1">
    <w:name w:val="WW8Num63z1"/>
    <w:rsid w:val="00B44CC5"/>
  </w:style>
  <w:style w:type="character" w:customStyle="1" w:styleId="WW8Num63z2">
    <w:name w:val="WW8Num63z2"/>
    <w:rsid w:val="00B44CC5"/>
  </w:style>
  <w:style w:type="character" w:customStyle="1" w:styleId="WW8Num63z3">
    <w:name w:val="WW8Num63z3"/>
    <w:rsid w:val="00B44CC5"/>
  </w:style>
  <w:style w:type="character" w:customStyle="1" w:styleId="WW8Num63z4">
    <w:name w:val="WW8Num63z4"/>
    <w:rsid w:val="00B44CC5"/>
  </w:style>
  <w:style w:type="character" w:customStyle="1" w:styleId="WW8Num63z5">
    <w:name w:val="WW8Num63z5"/>
    <w:rsid w:val="00B44CC5"/>
  </w:style>
  <w:style w:type="character" w:customStyle="1" w:styleId="WW8Num63z6">
    <w:name w:val="WW8Num63z6"/>
    <w:rsid w:val="00B44CC5"/>
  </w:style>
  <w:style w:type="character" w:customStyle="1" w:styleId="WW8Num63z7">
    <w:name w:val="WW8Num63z7"/>
    <w:rsid w:val="00B44CC5"/>
  </w:style>
  <w:style w:type="character" w:customStyle="1" w:styleId="WW8Num63z8">
    <w:name w:val="WW8Num63z8"/>
    <w:rsid w:val="00B44CC5"/>
  </w:style>
  <w:style w:type="character" w:customStyle="1" w:styleId="WW8Num64z1">
    <w:name w:val="WW8Num64z1"/>
    <w:rsid w:val="00B44CC5"/>
  </w:style>
  <w:style w:type="character" w:customStyle="1" w:styleId="WW8Num64z2">
    <w:name w:val="WW8Num64z2"/>
    <w:rsid w:val="00B44CC5"/>
  </w:style>
  <w:style w:type="character" w:customStyle="1" w:styleId="WW8Num64z3">
    <w:name w:val="WW8Num64z3"/>
    <w:rsid w:val="00B44CC5"/>
  </w:style>
  <w:style w:type="character" w:customStyle="1" w:styleId="WW8Num64z4">
    <w:name w:val="WW8Num64z4"/>
    <w:rsid w:val="00B44CC5"/>
  </w:style>
  <w:style w:type="character" w:customStyle="1" w:styleId="WW8Num64z5">
    <w:name w:val="WW8Num64z5"/>
    <w:rsid w:val="00B44CC5"/>
  </w:style>
  <w:style w:type="character" w:customStyle="1" w:styleId="WW8Num64z6">
    <w:name w:val="WW8Num64z6"/>
    <w:rsid w:val="00B44CC5"/>
  </w:style>
  <w:style w:type="character" w:customStyle="1" w:styleId="WW8Num64z7">
    <w:name w:val="WW8Num64z7"/>
    <w:rsid w:val="00B44CC5"/>
  </w:style>
  <w:style w:type="character" w:customStyle="1" w:styleId="WW8Num64z8">
    <w:name w:val="WW8Num64z8"/>
    <w:rsid w:val="00B44CC5"/>
  </w:style>
  <w:style w:type="character" w:customStyle="1" w:styleId="WW8Num65z1">
    <w:name w:val="WW8Num65z1"/>
    <w:rsid w:val="00B44CC5"/>
  </w:style>
  <w:style w:type="character" w:customStyle="1" w:styleId="WW8Num65z2">
    <w:name w:val="WW8Num65z2"/>
    <w:rsid w:val="00B44CC5"/>
  </w:style>
  <w:style w:type="character" w:customStyle="1" w:styleId="WW8Num65z3">
    <w:name w:val="WW8Num65z3"/>
    <w:rsid w:val="00B44CC5"/>
  </w:style>
  <w:style w:type="character" w:customStyle="1" w:styleId="WW8Num65z4">
    <w:name w:val="WW8Num65z4"/>
    <w:rsid w:val="00B44CC5"/>
  </w:style>
  <w:style w:type="character" w:customStyle="1" w:styleId="WW8Num65z5">
    <w:name w:val="WW8Num65z5"/>
    <w:rsid w:val="00B44CC5"/>
  </w:style>
  <w:style w:type="character" w:customStyle="1" w:styleId="WW8Num65z6">
    <w:name w:val="WW8Num65z6"/>
    <w:rsid w:val="00B44CC5"/>
  </w:style>
  <w:style w:type="character" w:customStyle="1" w:styleId="WW8Num65z7">
    <w:name w:val="WW8Num65z7"/>
    <w:rsid w:val="00B44CC5"/>
  </w:style>
  <w:style w:type="character" w:customStyle="1" w:styleId="WW8Num65z8">
    <w:name w:val="WW8Num65z8"/>
    <w:rsid w:val="00B44CC5"/>
  </w:style>
  <w:style w:type="character" w:customStyle="1" w:styleId="WW8Num66z2">
    <w:name w:val="WW8Num66z2"/>
    <w:rsid w:val="00B44CC5"/>
  </w:style>
  <w:style w:type="character" w:customStyle="1" w:styleId="WW8Num67z1">
    <w:name w:val="WW8Num67z1"/>
    <w:rsid w:val="00B44CC5"/>
  </w:style>
  <w:style w:type="character" w:customStyle="1" w:styleId="WW8Num67z2">
    <w:name w:val="WW8Num67z2"/>
    <w:rsid w:val="00B44CC5"/>
  </w:style>
  <w:style w:type="character" w:customStyle="1" w:styleId="WW8Num67z3">
    <w:name w:val="WW8Num67z3"/>
    <w:rsid w:val="00B44CC5"/>
  </w:style>
  <w:style w:type="character" w:customStyle="1" w:styleId="WW8Num67z4">
    <w:name w:val="WW8Num67z4"/>
    <w:rsid w:val="00B44CC5"/>
  </w:style>
  <w:style w:type="character" w:customStyle="1" w:styleId="WW8Num67z5">
    <w:name w:val="WW8Num67z5"/>
    <w:rsid w:val="00B44CC5"/>
  </w:style>
  <w:style w:type="character" w:customStyle="1" w:styleId="WW8Num67z6">
    <w:name w:val="WW8Num67z6"/>
    <w:rsid w:val="00B44CC5"/>
  </w:style>
  <w:style w:type="character" w:customStyle="1" w:styleId="WW8Num67z7">
    <w:name w:val="WW8Num67z7"/>
    <w:rsid w:val="00B44CC5"/>
  </w:style>
  <w:style w:type="character" w:customStyle="1" w:styleId="WW8Num67z8">
    <w:name w:val="WW8Num67z8"/>
    <w:rsid w:val="00B44CC5"/>
  </w:style>
  <w:style w:type="character" w:customStyle="1" w:styleId="WW8Num68z2">
    <w:name w:val="WW8Num68z2"/>
    <w:rsid w:val="00B44CC5"/>
  </w:style>
  <w:style w:type="character" w:customStyle="1" w:styleId="WW8Num68z3">
    <w:name w:val="WW8Num68z3"/>
    <w:rsid w:val="00B44CC5"/>
  </w:style>
  <w:style w:type="character" w:customStyle="1" w:styleId="WW8Num68z4">
    <w:name w:val="WW8Num68z4"/>
    <w:rsid w:val="00B44CC5"/>
  </w:style>
  <w:style w:type="character" w:customStyle="1" w:styleId="WW8Num68z5">
    <w:name w:val="WW8Num68z5"/>
    <w:rsid w:val="00B44CC5"/>
  </w:style>
  <w:style w:type="character" w:customStyle="1" w:styleId="WW8Num68z6">
    <w:name w:val="WW8Num68z6"/>
    <w:rsid w:val="00B44CC5"/>
  </w:style>
  <w:style w:type="character" w:customStyle="1" w:styleId="WW8Num68z7">
    <w:name w:val="WW8Num68z7"/>
    <w:rsid w:val="00B44CC5"/>
  </w:style>
  <w:style w:type="character" w:customStyle="1" w:styleId="WW8Num68z8">
    <w:name w:val="WW8Num68z8"/>
    <w:rsid w:val="00B44CC5"/>
  </w:style>
  <w:style w:type="character" w:customStyle="1" w:styleId="WW8Num69z1">
    <w:name w:val="WW8Num69z1"/>
    <w:rsid w:val="00B44CC5"/>
  </w:style>
  <w:style w:type="character" w:customStyle="1" w:styleId="WW8Num69z2">
    <w:name w:val="WW8Num69z2"/>
    <w:rsid w:val="00B44CC5"/>
  </w:style>
  <w:style w:type="character" w:customStyle="1" w:styleId="WW8Num69z3">
    <w:name w:val="WW8Num69z3"/>
    <w:rsid w:val="00B44CC5"/>
  </w:style>
  <w:style w:type="character" w:customStyle="1" w:styleId="WW8Num69z4">
    <w:name w:val="WW8Num69z4"/>
    <w:rsid w:val="00B44CC5"/>
  </w:style>
  <w:style w:type="character" w:customStyle="1" w:styleId="WW8Num69z5">
    <w:name w:val="WW8Num69z5"/>
    <w:rsid w:val="00B44CC5"/>
  </w:style>
  <w:style w:type="character" w:customStyle="1" w:styleId="WW8Num69z6">
    <w:name w:val="WW8Num69z6"/>
    <w:rsid w:val="00B44CC5"/>
  </w:style>
  <w:style w:type="character" w:customStyle="1" w:styleId="WW8Num69z7">
    <w:name w:val="WW8Num69z7"/>
    <w:rsid w:val="00B44CC5"/>
  </w:style>
  <w:style w:type="character" w:customStyle="1" w:styleId="WW8Num69z8">
    <w:name w:val="WW8Num69z8"/>
    <w:rsid w:val="00B44CC5"/>
  </w:style>
  <w:style w:type="character" w:customStyle="1" w:styleId="WW8Num70z1">
    <w:name w:val="WW8Num70z1"/>
    <w:rsid w:val="00B44CC5"/>
  </w:style>
  <w:style w:type="character" w:customStyle="1" w:styleId="WW8Num70z2">
    <w:name w:val="WW8Num70z2"/>
    <w:rsid w:val="00B44CC5"/>
  </w:style>
  <w:style w:type="character" w:customStyle="1" w:styleId="WW8Num70z3">
    <w:name w:val="WW8Num70z3"/>
    <w:rsid w:val="00B44CC5"/>
  </w:style>
  <w:style w:type="character" w:customStyle="1" w:styleId="WW8Num70z4">
    <w:name w:val="WW8Num70z4"/>
    <w:rsid w:val="00B44CC5"/>
  </w:style>
  <w:style w:type="character" w:customStyle="1" w:styleId="WW8Num70z5">
    <w:name w:val="WW8Num70z5"/>
    <w:rsid w:val="00B44CC5"/>
  </w:style>
  <w:style w:type="character" w:customStyle="1" w:styleId="WW8Num70z6">
    <w:name w:val="WW8Num70z6"/>
    <w:rsid w:val="00B44CC5"/>
  </w:style>
  <w:style w:type="character" w:customStyle="1" w:styleId="WW8Num70z7">
    <w:name w:val="WW8Num70z7"/>
    <w:rsid w:val="00B44CC5"/>
  </w:style>
  <w:style w:type="character" w:customStyle="1" w:styleId="WW8Num70z8">
    <w:name w:val="WW8Num70z8"/>
    <w:rsid w:val="00B44CC5"/>
  </w:style>
  <w:style w:type="character" w:customStyle="1" w:styleId="WW8Num71z1">
    <w:name w:val="WW8Num71z1"/>
    <w:rsid w:val="00B44CC5"/>
    <w:rPr>
      <w:rFonts w:ascii="Courier New" w:hAnsi="Courier New" w:cs="Courier New"/>
    </w:rPr>
  </w:style>
  <w:style w:type="character" w:customStyle="1" w:styleId="WW8Num71z2">
    <w:name w:val="WW8Num71z2"/>
    <w:rsid w:val="00B44CC5"/>
    <w:rPr>
      <w:rFonts w:ascii="Wingdings" w:hAnsi="Wingdings" w:cs="Wingdings"/>
    </w:rPr>
  </w:style>
  <w:style w:type="character" w:customStyle="1" w:styleId="WW8Num71z3">
    <w:name w:val="WW8Num71z3"/>
    <w:rsid w:val="00B44CC5"/>
    <w:rPr>
      <w:rFonts w:ascii="Symbol" w:hAnsi="Symbol" w:cs="Symbol"/>
    </w:rPr>
  </w:style>
  <w:style w:type="character" w:customStyle="1" w:styleId="WW8Num72z1">
    <w:name w:val="WW8Num72z1"/>
    <w:rsid w:val="00B44CC5"/>
  </w:style>
  <w:style w:type="character" w:customStyle="1" w:styleId="WW8Num72z2">
    <w:name w:val="WW8Num72z2"/>
    <w:rsid w:val="00B44CC5"/>
  </w:style>
  <w:style w:type="character" w:customStyle="1" w:styleId="WW8Num72z3">
    <w:name w:val="WW8Num72z3"/>
    <w:rsid w:val="00B44CC5"/>
  </w:style>
  <w:style w:type="character" w:customStyle="1" w:styleId="WW8Num72z4">
    <w:name w:val="WW8Num72z4"/>
    <w:rsid w:val="00B44CC5"/>
  </w:style>
  <w:style w:type="character" w:customStyle="1" w:styleId="WW8Num72z5">
    <w:name w:val="WW8Num72z5"/>
    <w:rsid w:val="00B44CC5"/>
  </w:style>
  <w:style w:type="character" w:customStyle="1" w:styleId="WW8Num72z6">
    <w:name w:val="WW8Num72z6"/>
    <w:rsid w:val="00B44CC5"/>
  </w:style>
  <w:style w:type="character" w:customStyle="1" w:styleId="WW8Num72z7">
    <w:name w:val="WW8Num72z7"/>
    <w:rsid w:val="00B44CC5"/>
  </w:style>
  <w:style w:type="character" w:customStyle="1" w:styleId="WW8Num72z8">
    <w:name w:val="WW8Num72z8"/>
    <w:rsid w:val="00B44CC5"/>
  </w:style>
  <w:style w:type="character" w:customStyle="1" w:styleId="WW8Num73z2">
    <w:name w:val="WW8Num73z2"/>
    <w:rsid w:val="00B44CC5"/>
  </w:style>
  <w:style w:type="character" w:customStyle="1" w:styleId="WW8Num73z4">
    <w:name w:val="WW8Num73z4"/>
    <w:rsid w:val="00B44CC5"/>
  </w:style>
  <w:style w:type="character" w:customStyle="1" w:styleId="WW8Num73z5">
    <w:name w:val="WW8Num73z5"/>
    <w:rsid w:val="00B44CC5"/>
  </w:style>
  <w:style w:type="character" w:customStyle="1" w:styleId="WW8Num73z6">
    <w:name w:val="WW8Num73z6"/>
    <w:rsid w:val="00B44CC5"/>
  </w:style>
  <w:style w:type="character" w:customStyle="1" w:styleId="WW8Num73z7">
    <w:name w:val="WW8Num73z7"/>
    <w:rsid w:val="00B44CC5"/>
  </w:style>
  <w:style w:type="character" w:customStyle="1" w:styleId="WW8Num73z8">
    <w:name w:val="WW8Num73z8"/>
    <w:rsid w:val="00B44CC5"/>
  </w:style>
  <w:style w:type="character" w:customStyle="1" w:styleId="WW8Num74z1">
    <w:name w:val="WW8Num74z1"/>
    <w:rsid w:val="00B44CC5"/>
  </w:style>
  <w:style w:type="character" w:customStyle="1" w:styleId="WW8Num74z2">
    <w:name w:val="WW8Num74z2"/>
    <w:rsid w:val="00B44CC5"/>
  </w:style>
  <w:style w:type="character" w:customStyle="1" w:styleId="WW8Num74z3">
    <w:name w:val="WW8Num74z3"/>
    <w:rsid w:val="00B44CC5"/>
  </w:style>
  <w:style w:type="character" w:customStyle="1" w:styleId="WW8Num74z4">
    <w:name w:val="WW8Num74z4"/>
    <w:rsid w:val="00B44CC5"/>
  </w:style>
  <w:style w:type="character" w:customStyle="1" w:styleId="WW8Num74z5">
    <w:name w:val="WW8Num74z5"/>
    <w:rsid w:val="00B44CC5"/>
  </w:style>
  <w:style w:type="character" w:customStyle="1" w:styleId="WW8Num74z6">
    <w:name w:val="WW8Num74z6"/>
    <w:rsid w:val="00B44CC5"/>
  </w:style>
  <w:style w:type="character" w:customStyle="1" w:styleId="WW8Num74z7">
    <w:name w:val="WW8Num74z7"/>
    <w:rsid w:val="00B44CC5"/>
  </w:style>
  <w:style w:type="character" w:customStyle="1" w:styleId="WW8Num74z8">
    <w:name w:val="WW8Num74z8"/>
    <w:rsid w:val="00B44CC5"/>
  </w:style>
  <w:style w:type="character" w:customStyle="1" w:styleId="WW8Num75z4">
    <w:name w:val="WW8Num75z4"/>
    <w:rsid w:val="00B44CC5"/>
  </w:style>
  <w:style w:type="character" w:customStyle="1" w:styleId="WW8Num75z5">
    <w:name w:val="WW8Num75z5"/>
    <w:rsid w:val="00B44CC5"/>
  </w:style>
  <w:style w:type="character" w:customStyle="1" w:styleId="WW8Num75z6">
    <w:name w:val="WW8Num75z6"/>
    <w:rsid w:val="00B44CC5"/>
  </w:style>
  <w:style w:type="character" w:customStyle="1" w:styleId="WW8Num75z7">
    <w:name w:val="WW8Num75z7"/>
    <w:rsid w:val="00B44CC5"/>
  </w:style>
  <w:style w:type="character" w:customStyle="1" w:styleId="WW8Num75z8">
    <w:name w:val="WW8Num75z8"/>
    <w:rsid w:val="00B44CC5"/>
  </w:style>
  <w:style w:type="character" w:customStyle="1" w:styleId="WW8Num76z1">
    <w:name w:val="WW8Num76z1"/>
    <w:rsid w:val="00B44CC5"/>
  </w:style>
  <w:style w:type="character" w:customStyle="1" w:styleId="WW8Num76z2">
    <w:name w:val="WW8Num76z2"/>
    <w:rsid w:val="00B44CC5"/>
  </w:style>
  <w:style w:type="character" w:customStyle="1" w:styleId="WW8Num77z1">
    <w:name w:val="WW8Num77z1"/>
    <w:rsid w:val="00B44CC5"/>
  </w:style>
  <w:style w:type="character" w:customStyle="1" w:styleId="WW8Num77z2">
    <w:name w:val="WW8Num77z2"/>
    <w:rsid w:val="00B44CC5"/>
  </w:style>
  <w:style w:type="character" w:customStyle="1" w:styleId="WW8Num77z3">
    <w:name w:val="WW8Num77z3"/>
    <w:rsid w:val="00B44CC5"/>
  </w:style>
  <w:style w:type="character" w:customStyle="1" w:styleId="WW8Num77z4">
    <w:name w:val="WW8Num77z4"/>
    <w:rsid w:val="00B44CC5"/>
  </w:style>
  <w:style w:type="character" w:customStyle="1" w:styleId="WW8Num77z5">
    <w:name w:val="WW8Num77z5"/>
    <w:rsid w:val="00B44CC5"/>
  </w:style>
  <w:style w:type="character" w:customStyle="1" w:styleId="WW8Num77z6">
    <w:name w:val="WW8Num77z6"/>
    <w:rsid w:val="00B44CC5"/>
  </w:style>
  <w:style w:type="character" w:customStyle="1" w:styleId="WW8Num77z7">
    <w:name w:val="WW8Num77z7"/>
    <w:rsid w:val="00B44CC5"/>
  </w:style>
  <w:style w:type="character" w:customStyle="1" w:styleId="WW8Num77z8">
    <w:name w:val="WW8Num77z8"/>
    <w:rsid w:val="00B44CC5"/>
  </w:style>
  <w:style w:type="character" w:customStyle="1" w:styleId="WW8Num78z1">
    <w:name w:val="WW8Num78z1"/>
    <w:rsid w:val="00B44CC5"/>
  </w:style>
  <w:style w:type="character" w:customStyle="1" w:styleId="WW8Num78z2">
    <w:name w:val="WW8Num78z2"/>
    <w:rsid w:val="00B44CC5"/>
  </w:style>
  <w:style w:type="character" w:customStyle="1" w:styleId="WW8Num78z3">
    <w:name w:val="WW8Num78z3"/>
    <w:rsid w:val="00B44CC5"/>
  </w:style>
  <w:style w:type="character" w:customStyle="1" w:styleId="WW8Num78z4">
    <w:name w:val="WW8Num78z4"/>
    <w:rsid w:val="00B44CC5"/>
  </w:style>
  <w:style w:type="character" w:customStyle="1" w:styleId="WW8Num78z5">
    <w:name w:val="WW8Num78z5"/>
    <w:rsid w:val="00B44CC5"/>
  </w:style>
  <w:style w:type="character" w:customStyle="1" w:styleId="WW8Num78z6">
    <w:name w:val="WW8Num78z6"/>
    <w:rsid w:val="00B44CC5"/>
  </w:style>
  <w:style w:type="character" w:customStyle="1" w:styleId="WW8Num78z7">
    <w:name w:val="WW8Num78z7"/>
    <w:rsid w:val="00B44CC5"/>
  </w:style>
  <w:style w:type="character" w:customStyle="1" w:styleId="WW8Num78z8">
    <w:name w:val="WW8Num78z8"/>
    <w:rsid w:val="00B44CC5"/>
  </w:style>
  <w:style w:type="character" w:customStyle="1" w:styleId="WW8Num79z1">
    <w:name w:val="WW8Num79z1"/>
    <w:rsid w:val="00B44CC5"/>
  </w:style>
  <w:style w:type="character" w:customStyle="1" w:styleId="WW8Num79z2">
    <w:name w:val="WW8Num79z2"/>
    <w:rsid w:val="00B44CC5"/>
  </w:style>
  <w:style w:type="character" w:customStyle="1" w:styleId="WW8Num79z3">
    <w:name w:val="WW8Num79z3"/>
    <w:rsid w:val="00B44CC5"/>
  </w:style>
  <w:style w:type="character" w:customStyle="1" w:styleId="WW8Num79z4">
    <w:name w:val="WW8Num79z4"/>
    <w:rsid w:val="00B44CC5"/>
  </w:style>
  <w:style w:type="character" w:customStyle="1" w:styleId="WW8Num79z5">
    <w:name w:val="WW8Num79z5"/>
    <w:rsid w:val="00B44CC5"/>
  </w:style>
  <w:style w:type="character" w:customStyle="1" w:styleId="WW8Num79z6">
    <w:name w:val="WW8Num79z6"/>
    <w:rsid w:val="00B44CC5"/>
  </w:style>
  <w:style w:type="character" w:customStyle="1" w:styleId="WW8Num79z7">
    <w:name w:val="WW8Num79z7"/>
    <w:rsid w:val="00B44CC5"/>
  </w:style>
  <w:style w:type="character" w:customStyle="1" w:styleId="WW8Num79z8">
    <w:name w:val="WW8Num79z8"/>
    <w:rsid w:val="00B44CC5"/>
  </w:style>
  <w:style w:type="character" w:customStyle="1" w:styleId="WW8Num81z1">
    <w:name w:val="WW8Num81z1"/>
    <w:rsid w:val="00B44CC5"/>
  </w:style>
  <w:style w:type="character" w:customStyle="1" w:styleId="WW8Num81z2">
    <w:name w:val="WW8Num81z2"/>
    <w:rsid w:val="00B44CC5"/>
  </w:style>
  <w:style w:type="character" w:customStyle="1" w:styleId="WW8Num81z3">
    <w:name w:val="WW8Num81z3"/>
    <w:rsid w:val="00B44CC5"/>
  </w:style>
  <w:style w:type="character" w:customStyle="1" w:styleId="WW8Num81z4">
    <w:name w:val="WW8Num81z4"/>
    <w:rsid w:val="00B44CC5"/>
  </w:style>
  <w:style w:type="character" w:customStyle="1" w:styleId="WW8Num81z5">
    <w:name w:val="WW8Num81z5"/>
    <w:rsid w:val="00B44CC5"/>
  </w:style>
  <w:style w:type="character" w:customStyle="1" w:styleId="WW8Num81z6">
    <w:name w:val="WW8Num81z6"/>
    <w:rsid w:val="00B44CC5"/>
  </w:style>
  <w:style w:type="character" w:customStyle="1" w:styleId="WW8Num81z7">
    <w:name w:val="WW8Num81z7"/>
    <w:rsid w:val="00B44CC5"/>
  </w:style>
  <w:style w:type="character" w:customStyle="1" w:styleId="WW8Num81z8">
    <w:name w:val="WW8Num81z8"/>
    <w:rsid w:val="00B44CC5"/>
  </w:style>
  <w:style w:type="character" w:customStyle="1" w:styleId="WW8Num82z1">
    <w:name w:val="WW8Num82z1"/>
    <w:rsid w:val="00B44CC5"/>
    <w:rPr>
      <w:rFonts w:ascii="Courier New" w:hAnsi="Courier New" w:cs="Courier New"/>
    </w:rPr>
  </w:style>
  <w:style w:type="character" w:customStyle="1" w:styleId="WW8Num82z2">
    <w:name w:val="WW8Num82z2"/>
    <w:rsid w:val="00B44CC5"/>
    <w:rPr>
      <w:rFonts w:ascii="Wingdings" w:hAnsi="Wingdings" w:cs="Wingdings"/>
    </w:rPr>
  </w:style>
  <w:style w:type="character" w:customStyle="1" w:styleId="WW8Num82z3">
    <w:name w:val="WW8Num82z3"/>
    <w:rsid w:val="00B44CC5"/>
    <w:rPr>
      <w:rFonts w:ascii="Symbol" w:hAnsi="Symbol" w:cs="Symbol"/>
    </w:rPr>
  </w:style>
  <w:style w:type="character" w:customStyle="1" w:styleId="WW8Num83z1">
    <w:name w:val="WW8Num83z1"/>
    <w:rsid w:val="00B44CC5"/>
    <w:rPr>
      <w:rFonts w:ascii="Courier New" w:hAnsi="Courier New" w:cs="Courier New"/>
    </w:rPr>
  </w:style>
  <w:style w:type="character" w:customStyle="1" w:styleId="WW8Num83z2">
    <w:name w:val="WW8Num83z2"/>
    <w:rsid w:val="00B44CC5"/>
    <w:rPr>
      <w:rFonts w:ascii="Wingdings" w:hAnsi="Wingdings" w:cs="Wingdings"/>
    </w:rPr>
  </w:style>
  <w:style w:type="character" w:customStyle="1" w:styleId="WW8Num83z3">
    <w:name w:val="WW8Num83z3"/>
    <w:rsid w:val="00B44CC5"/>
    <w:rPr>
      <w:rFonts w:ascii="Symbol" w:hAnsi="Symbol" w:cs="Symbol"/>
    </w:rPr>
  </w:style>
  <w:style w:type="character" w:customStyle="1" w:styleId="WW8Num84z1">
    <w:name w:val="WW8Num84z1"/>
    <w:rsid w:val="00B44CC5"/>
  </w:style>
  <w:style w:type="character" w:customStyle="1" w:styleId="WW8Num84z2">
    <w:name w:val="WW8Num84z2"/>
    <w:rsid w:val="00B44CC5"/>
  </w:style>
  <w:style w:type="character" w:customStyle="1" w:styleId="WW8Num84z3">
    <w:name w:val="WW8Num84z3"/>
    <w:rsid w:val="00B44CC5"/>
  </w:style>
  <w:style w:type="character" w:customStyle="1" w:styleId="WW8Num84z4">
    <w:name w:val="WW8Num84z4"/>
    <w:rsid w:val="00B44CC5"/>
  </w:style>
  <w:style w:type="character" w:customStyle="1" w:styleId="WW8Num84z5">
    <w:name w:val="WW8Num84z5"/>
    <w:rsid w:val="00B44CC5"/>
  </w:style>
  <w:style w:type="character" w:customStyle="1" w:styleId="WW8Num84z6">
    <w:name w:val="WW8Num84z6"/>
    <w:rsid w:val="00B44CC5"/>
  </w:style>
  <w:style w:type="character" w:customStyle="1" w:styleId="WW8Num84z7">
    <w:name w:val="WW8Num84z7"/>
    <w:rsid w:val="00B44CC5"/>
  </w:style>
  <w:style w:type="character" w:customStyle="1" w:styleId="WW8Num84z8">
    <w:name w:val="WW8Num84z8"/>
    <w:rsid w:val="00B44CC5"/>
  </w:style>
  <w:style w:type="character" w:customStyle="1" w:styleId="WW8Num85z1">
    <w:name w:val="WW8Num85z1"/>
    <w:rsid w:val="00B44CC5"/>
  </w:style>
  <w:style w:type="character" w:customStyle="1" w:styleId="WW8Num85z2">
    <w:name w:val="WW8Num85z2"/>
    <w:rsid w:val="00B44CC5"/>
  </w:style>
  <w:style w:type="character" w:customStyle="1" w:styleId="WW8Num85z3">
    <w:name w:val="WW8Num85z3"/>
    <w:rsid w:val="00B44CC5"/>
  </w:style>
  <w:style w:type="character" w:customStyle="1" w:styleId="WW8Num85z4">
    <w:name w:val="WW8Num85z4"/>
    <w:rsid w:val="00B44CC5"/>
  </w:style>
  <w:style w:type="character" w:customStyle="1" w:styleId="WW8Num85z5">
    <w:name w:val="WW8Num85z5"/>
    <w:rsid w:val="00B44CC5"/>
  </w:style>
  <w:style w:type="character" w:customStyle="1" w:styleId="WW8Num85z6">
    <w:name w:val="WW8Num85z6"/>
    <w:rsid w:val="00B44CC5"/>
  </w:style>
  <w:style w:type="character" w:customStyle="1" w:styleId="WW8Num85z7">
    <w:name w:val="WW8Num85z7"/>
    <w:rsid w:val="00B44CC5"/>
  </w:style>
  <w:style w:type="character" w:customStyle="1" w:styleId="WW8Num85z8">
    <w:name w:val="WW8Num85z8"/>
    <w:rsid w:val="00B44CC5"/>
  </w:style>
  <w:style w:type="character" w:customStyle="1" w:styleId="WW8Num86z1">
    <w:name w:val="WW8Num86z1"/>
    <w:rsid w:val="00B44CC5"/>
  </w:style>
  <w:style w:type="character" w:customStyle="1" w:styleId="WW8Num86z2">
    <w:name w:val="WW8Num86z2"/>
    <w:rsid w:val="00B44CC5"/>
  </w:style>
  <w:style w:type="character" w:customStyle="1" w:styleId="WW8Num86z3">
    <w:name w:val="WW8Num86z3"/>
    <w:rsid w:val="00B44CC5"/>
  </w:style>
  <w:style w:type="character" w:customStyle="1" w:styleId="WW8Num86z4">
    <w:name w:val="WW8Num86z4"/>
    <w:rsid w:val="00B44CC5"/>
  </w:style>
  <w:style w:type="character" w:customStyle="1" w:styleId="WW8Num86z5">
    <w:name w:val="WW8Num86z5"/>
    <w:rsid w:val="00B44CC5"/>
  </w:style>
  <w:style w:type="character" w:customStyle="1" w:styleId="WW8Num86z6">
    <w:name w:val="WW8Num86z6"/>
    <w:rsid w:val="00B44CC5"/>
  </w:style>
  <w:style w:type="character" w:customStyle="1" w:styleId="WW8Num86z7">
    <w:name w:val="WW8Num86z7"/>
    <w:rsid w:val="00B44CC5"/>
  </w:style>
  <w:style w:type="character" w:customStyle="1" w:styleId="WW8Num86z8">
    <w:name w:val="WW8Num86z8"/>
    <w:rsid w:val="00B44CC5"/>
  </w:style>
  <w:style w:type="character" w:customStyle="1" w:styleId="WW8Num87z0">
    <w:name w:val="WW8Num87z0"/>
    <w:rsid w:val="00B44CC5"/>
    <w:rPr>
      <w:rFonts w:ascii="Calibri" w:hAnsi="Calibri" w:cs="Calibri"/>
      <w:color w:val="00000A"/>
      <w:sz w:val="20"/>
      <w:szCs w:val="20"/>
    </w:rPr>
  </w:style>
  <w:style w:type="character" w:customStyle="1" w:styleId="WW8Num87z2">
    <w:name w:val="WW8Num87z2"/>
    <w:rsid w:val="00B44CC5"/>
  </w:style>
  <w:style w:type="character" w:customStyle="1" w:styleId="WW8Num87z3">
    <w:name w:val="WW8Num87z3"/>
    <w:rsid w:val="00B44CC5"/>
  </w:style>
  <w:style w:type="character" w:customStyle="1" w:styleId="WW8Num87z4">
    <w:name w:val="WW8Num87z4"/>
    <w:rsid w:val="00B44CC5"/>
  </w:style>
  <w:style w:type="character" w:customStyle="1" w:styleId="WW8Num87z5">
    <w:name w:val="WW8Num87z5"/>
    <w:rsid w:val="00B44CC5"/>
  </w:style>
  <w:style w:type="character" w:customStyle="1" w:styleId="WW8Num87z6">
    <w:name w:val="WW8Num87z6"/>
    <w:rsid w:val="00B44CC5"/>
  </w:style>
  <w:style w:type="character" w:customStyle="1" w:styleId="WW8Num87z7">
    <w:name w:val="WW8Num87z7"/>
    <w:rsid w:val="00B44CC5"/>
  </w:style>
  <w:style w:type="character" w:customStyle="1" w:styleId="WW8Num87z8">
    <w:name w:val="WW8Num87z8"/>
    <w:rsid w:val="00B44CC5"/>
  </w:style>
  <w:style w:type="character" w:customStyle="1" w:styleId="WW8Num88z1">
    <w:name w:val="WW8Num88z1"/>
    <w:rsid w:val="00B44CC5"/>
    <w:rPr>
      <w:rFonts w:ascii="Courier New" w:hAnsi="Courier New" w:cs="Courier New"/>
    </w:rPr>
  </w:style>
  <w:style w:type="character" w:customStyle="1" w:styleId="WW8Num88z3">
    <w:name w:val="WW8Num88z3"/>
    <w:rsid w:val="00B44CC5"/>
    <w:rPr>
      <w:rFonts w:ascii="Symbol" w:hAnsi="Symbol" w:cs="Symbol"/>
    </w:rPr>
  </w:style>
  <w:style w:type="character" w:customStyle="1" w:styleId="WW8Num89z1">
    <w:name w:val="WW8Num89z1"/>
    <w:rsid w:val="00B44CC5"/>
    <w:rPr>
      <w:rFonts w:ascii="Courier New" w:hAnsi="Courier New" w:cs="Courier New"/>
    </w:rPr>
  </w:style>
  <w:style w:type="character" w:customStyle="1" w:styleId="WW8Num89z2">
    <w:name w:val="WW8Num89z2"/>
    <w:rsid w:val="00B44CC5"/>
    <w:rPr>
      <w:rFonts w:ascii="Wingdings" w:hAnsi="Wingdings" w:cs="Wingdings"/>
    </w:rPr>
  </w:style>
  <w:style w:type="character" w:customStyle="1" w:styleId="WW8Num90z1">
    <w:name w:val="WW8Num90z1"/>
    <w:rsid w:val="00B44CC5"/>
    <w:rPr>
      <w:rFonts w:ascii="Courier New" w:hAnsi="Courier New" w:cs="Courier New"/>
    </w:rPr>
  </w:style>
  <w:style w:type="character" w:customStyle="1" w:styleId="WW8Num90z2">
    <w:name w:val="WW8Num90z2"/>
    <w:rsid w:val="00B44CC5"/>
    <w:rPr>
      <w:rFonts w:ascii="Wingdings" w:hAnsi="Wingdings" w:cs="Wingdings"/>
    </w:rPr>
  </w:style>
  <w:style w:type="character" w:customStyle="1" w:styleId="WW8Num91z1">
    <w:name w:val="WW8Num91z1"/>
    <w:rsid w:val="00B44CC5"/>
  </w:style>
  <w:style w:type="character" w:customStyle="1" w:styleId="WW8Num91z2">
    <w:name w:val="WW8Num91z2"/>
    <w:rsid w:val="00B44CC5"/>
  </w:style>
  <w:style w:type="character" w:customStyle="1" w:styleId="WW8Num91z3">
    <w:name w:val="WW8Num91z3"/>
    <w:rsid w:val="00B44CC5"/>
  </w:style>
  <w:style w:type="character" w:customStyle="1" w:styleId="WW8Num91z4">
    <w:name w:val="WW8Num91z4"/>
    <w:rsid w:val="00B44CC5"/>
  </w:style>
  <w:style w:type="character" w:customStyle="1" w:styleId="WW8Num91z5">
    <w:name w:val="WW8Num91z5"/>
    <w:rsid w:val="00B44CC5"/>
  </w:style>
  <w:style w:type="character" w:customStyle="1" w:styleId="WW8Num91z6">
    <w:name w:val="WW8Num91z6"/>
    <w:rsid w:val="00B44CC5"/>
  </w:style>
  <w:style w:type="character" w:customStyle="1" w:styleId="WW8Num91z7">
    <w:name w:val="WW8Num91z7"/>
    <w:rsid w:val="00B44CC5"/>
  </w:style>
  <w:style w:type="character" w:customStyle="1" w:styleId="WW8Num91z8">
    <w:name w:val="WW8Num91z8"/>
    <w:rsid w:val="00B44CC5"/>
  </w:style>
  <w:style w:type="character" w:customStyle="1" w:styleId="WW8Num92z1">
    <w:name w:val="WW8Num92z1"/>
    <w:rsid w:val="00B44CC5"/>
  </w:style>
  <w:style w:type="character" w:customStyle="1" w:styleId="WW8Num92z2">
    <w:name w:val="WW8Num92z2"/>
    <w:rsid w:val="00B44CC5"/>
  </w:style>
  <w:style w:type="character" w:customStyle="1" w:styleId="WW8Num92z3">
    <w:name w:val="WW8Num92z3"/>
    <w:rsid w:val="00B44CC5"/>
  </w:style>
  <w:style w:type="character" w:customStyle="1" w:styleId="WW8Num92z4">
    <w:name w:val="WW8Num92z4"/>
    <w:rsid w:val="00B44CC5"/>
  </w:style>
  <w:style w:type="character" w:customStyle="1" w:styleId="WW8Num92z5">
    <w:name w:val="WW8Num92z5"/>
    <w:rsid w:val="00B44CC5"/>
  </w:style>
  <w:style w:type="character" w:customStyle="1" w:styleId="WW8Num92z6">
    <w:name w:val="WW8Num92z6"/>
    <w:rsid w:val="00B44CC5"/>
  </w:style>
  <w:style w:type="character" w:customStyle="1" w:styleId="WW8Num92z7">
    <w:name w:val="WW8Num92z7"/>
    <w:rsid w:val="00B44CC5"/>
  </w:style>
  <w:style w:type="character" w:customStyle="1" w:styleId="WW8Num92z8">
    <w:name w:val="WW8Num92z8"/>
    <w:rsid w:val="00B44CC5"/>
  </w:style>
  <w:style w:type="character" w:customStyle="1" w:styleId="WW8Num93z1">
    <w:name w:val="WW8Num93z1"/>
    <w:rsid w:val="00B44CC5"/>
  </w:style>
  <w:style w:type="character" w:customStyle="1" w:styleId="WW8Num93z2">
    <w:name w:val="WW8Num93z2"/>
    <w:rsid w:val="00B44CC5"/>
  </w:style>
  <w:style w:type="character" w:customStyle="1" w:styleId="WW8Num93z3">
    <w:name w:val="WW8Num93z3"/>
    <w:rsid w:val="00B44CC5"/>
  </w:style>
  <w:style w:type="character" w:customStyle="1" w:styleId="WW8Num93z4">
    <w:name w:val="WW8Num93z4"/>
    <w:rsid w:val="00B44CC5"/>
  </w:style>
  <w:style w:type="character" w:customStyle="1" w:styleId="WW8Num93z5">
    <w:name w:val="WW8Num93z5"/>
    <w:rsid w:val="00B44CC5"/>
  </w:style>
  <w:style w:type="character" w:customStyle="1" w:styleId="WW8Num93z6">
    <w:name w:val="WW8Num93z6"/>
    <w:rsid w:val="00B44CC5"/>
  </w:style>
  <w:style w:type="character" w:customStyle="1" w:styleId="WW8Num93z7">
    <w:name w:val="WW8Num93z7"/>
    <w:rsid w:val="00B44CC5"/>
  </w:style>
  <w:style w:type="character" w:customStyle="1" w:styleId="WW8Num93z8">
    <w:name w:val="WW8Num93z8"/>
    <w:rsid w:val="00B44CC5"/>
  </w:style>
  <w:style w:type="character" w:customStyle="1" w:styleId="WW8Num94z1">
    <w:name w:val="WW8Num94z1"/>
    <w:rsid w:val="00B44CC5"/>
    <w:rPr>
      <w:rFonts w:ascii="Courier New" w:hAnsi="Courier New" w:cs="Courier New"/>
    </w:rPr>
  </w:style>
  <w:style w:type="character" w:customStyle="1" w:styleId="WW8Num94z2">
    <w:name w:val="WW8Num94z2"/>
    <w:rsid w:val="00B44CC5"/>
    <w:rPr>
      <w:rFonts w:ascii="Wingdings" w:hAnsi="Wingdings" w:cs="Wingdings"/>
    </w:rPr>
  </w:style>
  <w:style w:type="character" w:customStyle="1" w:styleId="WW8Num95z1">
    <w:name w:val="WW8Num95z1"/>
    <w:rsid w:val="00B44CC5"/>
  </w:style>
  <w:style w:type="character" w:customStyle="1" w:styleId="WW8Num95z2">
    <w:name w:val="WW8Num95z2"/>
    <w:rsid w:val="00B44CC5"/>
  </w:style>
  <w:style w:type="character" w:customStyle="1" w:styleId="WW8Num95z3">
    <w:name w:val="WW8Num95z3"/>
    <w:rsid w:val="00B44CC5"/>
  </w:style>
  <w:style w:type="character" w:customStyle="1" w:styleId="WW8Num95z4">
    <w:name w:val="WW8Num95z4"/>
    <w:rsid w:val="00B44CC5"/>
  </w:style>
  <w:style w:type="character" w:customStyle="1" w:styleId="WW8Num95z5">
    <w:name w:val="WW8Num95z5"/>
    <w:rsid w:val="00B44CC5"/>
  </w:style>
  <w:style w:type="character" w:customStyle="1" w:styleId="WW8Num95z6">
    <w:name w:val="WW8Num95z6"/>
    <w:rsid w:val="00B44CC5"/>
  </w:style>
  <w:style w:type="character" w:customStyle="1" w:styleId="WW8Num95z7">
    <w:name w:val="WW8Num95z7"/>
    <w:rsid w:val="00B44CC5"/>
  </w:style>
  <w:style w:type="character" w:customStyle="1" w:styleId="WW8Num95z8">
    <w:name w:val="WW8Num95z8"/>
    <w:rsid w:val="00B44CC5"/>
  </w:style>
  <w:style w:type="character" w:customStyle="1" w:styleId="WW8Num96z0">
    <w:name w:val="WW8Num96z0"/>
    <w:rsid w:val="00B44CC5"/>
    <w:rPr>
      <w:rFonts w:ascii="Calibri" w:hAnsi="Calibri" w:cs="Calibri"/>
      <w:sz w:val="20"/>
      <w:szCs w:val="20"/>
    </w:rPr>
  </w:style>
  <w:style w:type="character" w:customStyle="1" w:styleId="WW8Num96z1">
    <w:name w:val="WW8Num96z1"/>
    <w:rsid w:val="00B44CC5"/>
  </w:style>
  <w:style w:type="character" w:customStyle="1" w:styleId="WW8Num96z2">
    <w:name w:val="WW8Num96z2"/>
    <w:rsid w:val="00B44CC5"/>
  </w:style>
  <w:style w:type="character" w:customStyle="1" w:styleId="WW8Num96z3">
    <w:name w:val="WW8Num96z3"/>
    <w:rsid w:val="00B44CC5"/>
  </w:style>
  <w:style w:type="character" w:customStyle="1" w:styleId="WW8Num96z4">
    <w:name w:val="WW8Num96z4"/>
    <w:rsid w:val="00B44CC5"/>
  </w:style>
  <w:style w:type="character" w:customStyle="1" w:styleId="WW8Num96z5">
    <w:name w:val="WW8Num96z5"/>
    <w:rsid w:val="00B44CC5"/>
  </w:style>
  <w:style w:type="character" w:customStyle="1" w:styleId="WW8Num96z6">
    <w:name w:val="WW8Num96z6"/>
    <w:rsid w:val="00B44CC5"/>
  </w:style>
  <w:style w:type="character" w:customStyle="1" w:styleId="WW8Num96z7">
    <w:name w:val="WW8Num96z7"/>
    <w:rsid w:val="00B44CC5"/>
  </w:style>
  <w:style w:type="character" w:customStyle="1" w:styleId="WW8Num96z8">
    <w:name w:val="WW8Num96z8"/>
    <w:rsid w:val="00B44CC5"/>
  </w:style>
  <w:style w:type="character" w:customStyle="1" w:styleId="WW8Num97z0">
    <w:name w:val="WW8Num97z0"/>
    <w:rsid w:val="00B44CC5"/>
    <w:rPr>
      <w:rFonts w:ascii="Calibri" w:hAnsi="Calibri" w:cs="Calibri"/>
      <w:sz w:val="20"/>
      <w:szCs w:val="20"/>
    </w:rPr>
  </w:style>
  <w:style w:type="character" w:customStyle="1" w:styleId="WW8Num97z1">
    <w:name w:val="WW8Num97z1"/>
    <w:rsid w:val="00B44CC5"/>
    <w:rPr>
      <w:rFonts w:ascii="Courier New" w:hAnsi="Courier New" w:cs="Courier New"/>
    </w:rPr>
  </w:style>
  <w:style w:type="character" w:customStyle="1" w:styleId="WW8Num97z2">
    <w:name w:val="WW8Num97z2"/>
    <w:rsid w:val="00B44CC5"/>
    <w:rPr>
      <w:rFonts w:ascii="Wingdings" w:hAnsi="Wingdings" w:cs="Wingdings"/>
    </w:rPr>
  </w:style>
  <w:style w:type="character" w:customStyle="1" w:styleId="WW8Num97z3">
    <w:name w:val="WW8Num97z3"/>
    <w:rsid w:val="00B44CC5"/>
    <w:rPr>
      <w:rFonts w:ascii="Symbol" w:hAnsi="Symbol" w:cs="Symbol"/>
    </w:rPr>
  </w:style>
  <w:style w:type="character" w:customStyle="1" w:styleId="WW8Num98z0">
    <w:name w:val="WW8Num98z0"/>
    <w:rsid w:val="00B44CC5"/>
    <w:rPr>
      <w:rFonts w:ascii="Calibri" w:hAnsi="Calibri" w:cs="Calibri"/>
      <w:i w:val="0"/>
      <w:sz w:val="20"/>
    </w:rPr>
  </w:style>
  <w:style w:type="character" w:customStyle="1" w:styleId="WW8Num98z1">
    <w:name w:val="WW8Num98z1"/>
    <w:rsid w:val="00B44CC5"/>
  </w:style>
  <w:style w:type="character" w:customStyle="1" w:styleId="WW8Num98z2">
    <w:name w:val="WW8Num98z2"/>
    <w:rsid w:val="00B44CC5"/>
  </w:style>
  <w:style w:type="character" w:customStyle="1" w:styleId="WW8Num98z3">
    <w:name w:val="WW8Num98z3"/>
    <w:rsid w:val="00B44CC5"/>
  </w:style>
  <w:style w:type="character" w:customStyle="1" w:styleId="WW8Num98z4">
    <w:name w:val="WW8Num98z4"/>
    <w:rsid w:val="00B44CC5"/>
  </w:style>
  <w:style w:type="character" w:customStyle="1" w:styleId="WW8Num98z5">
    <w:name w:val="WW8Num98z5"/>
    <w:rsid w:val="00B44CC5"/>
  </w:style>
  <w:style w:type="character" w:customStyle="1" w:styleId="WW8Num98z6">
    <w:name w:val="WW8Num98z6"/>
    <w:rsid w:val="00B44CC5"/>
  </w:style>
  <w:style w:type="character" w:customStyle="1" w:styleId="WW8Num98z7">
    <w:name w:val="WW8Num98z7"/>
    <w:rsid w:val="00B44CC5"/>
  </w:style>
  <w:style w:type="character" w:customStyle="1" w:styleId="WW8Num98z8">
    <w:name w:val="WW8Num98z8"/>
    <w:rsid w:val="00B44CC5"/>
  </w:style>
  <w:style w:type="character" w:customStyle="1" w:styleId="WW8Num99z0">
    <w:name w:val="WW8Num99z0"/>
    <w:rsid w:val="00B44CC5"/>
  </w:style>
  <w:style w:type="character" w:customStyle="1" w:styleId="WW8Num99z1">
    <w:name w:val="WW8Num99z1"/>
    <w:rsid w:val="00B44CC5"/>
  </w:style>
  <w:style w:type="character" w:customStyle="1" w:styleId="WW8Num99z2">
    <w:name w:val="WW8Num99z2"/>
    <w:rsid w:val="00B44CC5"/>
  </w:style>
  <w:style w:type="character" w:customStyle="1" w:styleId="WW8Num99z3">
    <w:name w:val="WW8Num99z3"/>
    <w:rsid w:val="00B44CC5"/>
  </w:style>
  <w:style w:type="character" w:customStyle="1" w:styleId="WW8Num99z4">
    <w:name w:val="WW8Num99z4"/>
    <w:rsid w:val="00B44CC5"/>
  </w:style>
  <w:style w:type="character" w:customStyle="1" w:styleId="WW8Num99z5">
    <w:name w:val="WW8Num99z5"/>
    <w:rsid w:val="00B44CC5"/>
  </w:style>
  <w:style w:type="character" w:customStyle="1" w:styleId="WW8Num99z6">
    <w:name w:val="WW8Num99z6"/>
    <w:rsid w:val="00B44CC5"/>
  </w:style>
  <w:style w:type="character" w:customStyle="1" w:styleId="WW8Num99z7">
    <w:name w:val="WW8Num99z7"/>
    <w:rsid w:val="00B44CC5"/>
  </w:style>
  <w:style w:type="character" w:customStyle="1" w:styleId="WW8Num99z8">
    <w:name w:val="WW8Num99z8"/>
    <w:rsid w:val="00B44CC5"/>
  </w:style>
  <w:style w:type="character" w:customStyle="1" w:styleId="WW8Num100z2">
    <w:name w:val="WW8Num100z2"/>
    <w:rsid w:val="00B44CC5"/>
  </w:style>
  <w:style w:type="character" w:customStyle="1" w:styleId="WW8Num100z3">
    <w:name w:val="WW8Num100z3"/>
    <w:rsid w:val="00B44CC5"/>
  </w:style>
  <w:style w:type="character" w:customStyle="1" w:styleId="WW8Num100z4">
    <w:name w:val="WW8Num100z4"/>
    <w:rsid w:val="00B44CC5"/>
  </w:style>
  <w:style w:type="character" w:customStyle="1" w:styleId="WW8Num100z5">
    <w:name w:val="WW8Num100z5"/>
    <w:rsid w:val="00B44CC5"/>
  </w:style>
  <w:style w:type="character" w:customStyle="1" w:styleId="WW8Num100z6">
    <w:name w:val="WW8Num100z6"/>
    <w:rsid w:val="00B44CC5"/>
  </w:style>
  <w:style w:type="character" w:customStyle="1" w:styleId="WW8Num100z7">
    <w:name w:val="WW8Num100z7"/>
    <w:rsid w:val="00B44CC5"/>
  </w:style>
  <w:style w:type="character" w:customStyle="1" w:styleId="WW8Num100z8">
    <w:name w:val="WW8Num100z8"/>
    <w:rsid w:val="00B44CC5"/>
  </w:style>
  <w:style w:type="character" w:customStyle="1" w:styleId="WW8Num101z0">
    <w:name w:val="WW8Num101z0"/>
    <w:rsid w:val="00B44CC5"/>
  </w:style>
  <w:style w:type="character" w:customStyle="1" w:styleId="WW8Num101z1">
    <w:name w:val="WW8Num101z1"/>
    <w:rsid w:val="00B44CC5"/>
  </w:style>
  <w:style w:type="character" w:customStyle="1" w:styleId="WW8Num101z2">
    <w:name w:val="WW8Num101z2"/>
    <w:rsid w:val="00B44CC5"/>
  </w:style>
  <w:style w:type="character" w:customStyle="1" w:styleId="WW8Num101z3">
    <w:name w:val="WW8Num101z3"/>
    <w:rsid w:val="00B44CC5"/>
  </w:style>
  <w:style w:type="character" w:customStyle="1" w:styleId="WW8Num101z4">
    <w:name w:val="WW8Num101z4"/>
    <w:rsid w:val="00B44CC5"/>
  </w:style>
  <w:style w:type="character" w:customStyle="1" w:styleId="WW8Num101z5">
    <w:name w:val="WW8Num101z5"/>
    <w:rsid w:val="00B44CC5"/>
  </w:style>
  <w:style w:type="character" w:customStyle="1" w:styleId="WW8Num101z6">
    <w:name w:val="WW8Num101z6"/>
    <w:rsid w:val="00B44CC5"/>
  </w:style>
  <w:style w:type="character" w:customStyle="1" w:styleId="WW8Num101z7">
    <w:name w:val="WW8Num101z7"/>
    <w:rsid w:val="00B44CC5"/>
  </w:style>
  <w:style w:type="character" w:customStyle="1" w:styleId="WW8Num101z8">
    <w:name w:val="WW8Num101z8"/>
    <w:rsid w:val="00B44CC5"/>
  </w:style>
  <w:style w:type="character" w:customStyle="1" w:styleId="WW8Num102z0">
    <w:name w:val="WW8Num102z0"/>
    <w:rsid w:val="00B44CC5"/>
    <w:rPr>
      <w:rFonts w:ascii="Calibri" w:hAnsi="Calibri" w:cs="Calibri"/>
      <w:color w:val="FF0000"/>
      <w:sz w:val="20"/>
      <w:szCs w:val="20"/>
    </w:rPr>
  </w:style>
  <w:style w:type="character" w:customStyle="1" w:styleId="WW8Num102z1">
    <w:name w:val="WW8Num102z1"/>
    <w:rsid w:val="00B44CC5"/>
  </w:style>
  <w:style w:type="character" w:customStyle="1" w:styleId="WW8Num102z2">
    <w:name w:val="WW8Num102z2"/>
    <w:rsid w:val="00B44CC5"/>
  </w:style>
  <w:style w:type="character" w:customStyle="1" w:styleId="WW8Num102z3">
    <w:name w:val="WW8Num102z3"/>
    <w:rsid w:val="00B44CC5"/>
  </w:style>
  <w:style w:type="character" w:customStyle="1" w:styleId="WW8Num102z4">
    <w:name w:val="WW8Num102z4"/>
    <w:rsid w:val="00B44CC5"/>
  </w:style>
  <w:style w:type="character" w:customStyle="1" w:styleId="WW8Num102z5">
    <w:name w:val="WW8Num102z5"/>
    <w:rsid w:val="00B44CC5"/>
  </w:style>
  <w:style w:type="character" w:customStyle="1" w:styleId="WW8Num102z6">
    <w:name w:val="WW8Num102z6"/>
    <w:rsid w:val="00B44CC5"/>
  </w:style>
  <w:style w:type="character" w:customStyle="1" w:styleId="WW8Num102z7">
    <w:name w:val="WW8Num102z7"/>
    <w:rsid w:val="00B44CC5"/>
  </w:style>
  <w:style w:type="character" w:customStyle="1" w:styleId="WW8Num102z8">
    <w:name w:val="WW8Num102z8"/>
    <w:rsid w:val="00B44CC5"/>
  </w:style>
  <w:style w:type="character" w:customStyle="1" w:styleId="WW8Num104z0">
    <w:name w:val="WW8Num104z0"/>
    <w:rsid w:val="00B44CC5"/>
  </w:style>
  <w:style w:type="character" w:customStyle="1" w:styleId="WW8Num104z1">
    <w:name w:val="WW8Num104z1"/>
    <w:rsid w:val="00B44CC5"/>
  </w:style>
  <w:style w:type="character" w:customStyle="1" w:styleId="WW8Num104z2">
    <w:name w:val="WW8Num104z2"/>
    <w:rsid w:val="00B44CC5"/>
  </w:style>
  <w:style w:type="character" w:customStyle="1" w:styleId="WW8Num104z3">
    <w:name w:val="WW8Num104z3"/>
    <w:rsid w:val="00B44CC5"/>
  </w:style>
  <w:style w:type="character" w:customStyle="1" w:styleId="WW8Num104z4">
    <w:name w:val="WW8Num104z4"/>
    <w:rsid w:val="00B44CC5"/>
  </w:style>
  <w:style w:type="character" w:customStyle="1" w:styleId="WW8Num104z5">
    <w:name w:val="WW8Num104z5"/>
    <w:rsid w:val="00B44CC5"/>
  </w:style>
  <w:style w:type="character" w:customStyle="1" w:styleId="WW8Num104z6">
    <w:name w:val="WW8Num104z6"/>
    <w:rsid w:val="00B44CC5"/>
  </w:style>
  <w:style w:type="character" w:customStyle="1" w:styleId="WW8Num104z7">
    <w:name w:val="WW8Num104z7"/>
    <w:rsid w:val="00B44CC5"/>
  </w:style>
  <w:style w:type="character" w:customStyle="1" w:styleId="WW8Num104z8">
    <w:name w:val="WW8Num104z8"/>
    <w:rsid w:val="00B44CC5"/>
  </w:style>
  <w:style w:type="character" w:customStyle="1" w:styleId="WW8Num105z2">
    <w:name w:val="WW8Num105z2"/>
    <w:rsid w:val="00B44CC5"/>
  </w:style>
  <w:style w:type="character" w:customStyle="1" w:styleId="WW8Num105z3">
    <w:name w:val="WW8Num105z3"/>
    <w:rsid w:val="00B44CC5"/>
  </w:style>
  <w:style w:type="character" w:customStyle="1" w:styleId="WW8Num105z4">
    <w:name w:val="WW8Num105z4"/>
    <w:rsid w:val="00B44CC5"/>
  </w:style>
  <w:style w:type="character" w:customStyle="1" w:styleId="WW8Num105z5">
    <w:name w:val="WW8Num105z5"/>
    <w:rsid w:val="00B44CC5"/>
  </w:style>
  <w:style w:type="character" w:customStyle="1" w:styleId="WW8Num105z6">
    <w:name w:val="WW8Num105z6"/>
    <w:rsid w:val="00B44CC5"/>
  </w:style>
  <w:style w:type="character" w:customStyle="1" w:styleId="WW8Num105z7">
    <w:name w:val="WW8Num105z7"/>
    <w:rsid w:val="00B44CC5"/>
  </w:style>
  <w:style w:type="character" w:customStyle="1" w:styleId="WW8Num105z8">
    <w:name w:val="WW8Num105z8"/>
    <w:rsid w:val="00B44CC5"/>
  </w:style>
  <w:style w:type="character" w:customStyle="1" w:styleId="WW8Num106z1">
    <w:name w:val="WW8Num106z1"/>
    <w:rsid w:val="00B44CC5"/>
  </w:style>
  <w:style w:type="character" w:customStyle="1" w:styleId="WW8Num106z2">
    <w:name w:val="WW8Num106z2"/>
    <w:rsid w:val="00B44CC5"/>
  </w:style>
  <w:style w:type="character" w:customStyle="1" w:styleId="WW8Num106z3">
    <w:name w:val="WW8Num106z3"/>
    <w:rsid w:val="00B44CC5"/>
  </w:style>
  <w:style w:type="character" w:customStyle="1" w:styleId="WW8Num106z4">
    <w:name w:val="WW8Num106z4"/>
    <w:rsid w:val="00B44CC5"/>
  </w:style>
  <w:style w:type="character" w:customStyle="1" w:styleId="WW8Num106z5">
    <w:name w:val="WW8Num106z5"/>
    <w:rsid w:val="00B44CC5"/>
  </w:style>
  <w:style w:type="character" w:customStyle="1" w:styleId="WW8Num106z6">
    <w:name w:val="WW8Num106z6"/>
    <w:rsid w:val="00B44CC5"/>
  </w:style>
  <w:style w:type="character" w:customStyle="1" w:styleId="WW8Num106z7">
    <w:name w:val="WW8Num106z7"/>
    <w:rsid w:val="00B44CC5"/>
  </w:style>
  <w:style w:type="character" w:customStyle="1" w:styleId="WW8Num106z8">
    <w:name w:val="WW8Num106z8"/>
    <w:rsid w:val="00B44CC5"/>
  </w:style>
  <w:style w:type="character" w:customStyle="1" w:styleId="WW8Num107z0">
    <w:name w:val="WW8Num107z0"/>
    <w:rsid w:val="00B44CC5"/>
    <w:rPr>
      <w:rFonts w:ascii="Calibri" w:hAnsi="Calibri" w:cs="Calibri"/>
      <w:sz w:val="20"/>
      <w:szCs w:val="20"/>
    </w:rPr>
  </w:style>
  <w:style w:type="character" w:customStyle="1" w:styleId="WW8Num107z1">
    <w:name w:val="WW8Num107z1"/>
    <w:rsid w:val="00B44CC5"/>
  </w:style>
  <w:style w:type="character" w:customStyle="1" w:styleId="WW8Num107z2">
    <w:name w:val="WW8Num107z2"/>
    <w:rsid w:val="00B44CC5"/>
  </w:style>
  <w:style w:type="character" w:customStyle="1" w:styleId="WW8Num107z3">
    <w:name w:val="WW8Num107z3"/>
    <w:rsid w:val="00B44CC5"/>
  </w:style>
  <w:style w:type="character" w:customStyle="1" w:styleId="WW8Num107z4">
    <w:name w:val="WW8Num107z4"/>
    <w:rsid w:val="00B44CC5"/>
  </w:style>
  <w:style w:type="character" w:customStyle="1" w:styleId="WW8Num107z5">
    <w:name w:val="WW8Num107z5"/>
    <w:rsid w:val="00B44CC5"/>
  </w:style>
  <w:style w:type="character" w:customStyle="1" w:styleId="WW8Num107z6">
    <w:name w:val="WW8Num107z6"/>
    <w:rsid w:val="00B44CC5"/>
  </w:style>
  <w:style w:type="character" w:customStyle="1" w:styleId="WW8Num107z7">
    <w:name w:val="WW8Num107z7"/>
    <w:rsid w:val="00B44CC5"/>
  </w:style>
  <w:style w:type="character" w:customStyle="1" w:styleId="WW8Num107z8">
    <w:name w:val="WW8Num107z8"/>
    <w:rsid w:val="00B44CC5"/>
  </w:style>
  <w:style w:type="character" w:customStyle="1" w:styleId="WW8Num108z3">
    <w:name w:val="WW8Num108z3"/>
    <w:rsid w:val="00B44CC5"/>
  </w:style>
  <w:style w:type="character" w:customStyle="1" w:styleId="WW8Num108z4">
    <w:name w:val="WW8Num108z4"/>
    <w:rsid w:val="00B44CC5"/>
  </w:style>
  <w:style w:type="character" w:customStyle="1" w:styleId="WW8Num108z5">
    <w:name w:val="WW8Num108z5"/>
    <w:rsid w:val="00B44CC5"/>
  </w:style>
  <w:style w:type="character" w:customStyle="1" w:styleId="WW8Num108z6">
    <w:name w:val="WW8Num108z6"/>
    <w:rsid w:val="00B44CC5"/>
  </w:style>
  <w:style w:type="character" w:customStyle="1" w:styleId="WW8Num108z7">
    <w:name w:val="WW8Num108z7"/>
    <w:rsid w:val="00B44CC5"/>
  </w:style>
  <w:style w:type="character" w:customStyle="1" w:styleId="WW8Num108z8">
    <w:name w:val="WW8Num108z8"/>
    <w:rsid w:val="00B44CC5"/>
  </w:style>
  <w:style w:type="character" w:customStyle="1" w:styleId="WW8Num109z0">
    <w:name w:val="WW8Num109z0"/>
    <w:rsid w:val="00B44CC5"/>
    <w:rPr>
      <w:b w:val="0"/>
    </w:rPr>
  </w:style>
  <w:style w:type="character" w:customStyle="1" w:styleId="WW8Num109z1">
    <w:name w:val="WW8Num109z1"/>
    <w:rsid w:val="00B44CC5"/>
  </w:style>
  <w:style w:type="character" w:customStyle="1" w:styleId="WW8Num109z2">
    <w:name w:val="WW8Num109z2"/>
    <w:rsid w:val="00B44CC5"/>
  </w:style>
  <w:style w:type="character" w:customStyle="1" w:styleId="WW8Num109z3">
    <w:name w:val="WW8Num109z3"/>
    <w:rsid w:val="00B44CC5"/>
  </w:style>
  <w:style w:type="character" w:customStyle="1" w:styleId="WW8Num109z4">
    <w:name w:val="WW8Num109z4"/>
    <w:rsid w:val="00B44CC5"/>
  </w:style>
  <w:style w:type="character" w:customStyle="1" w:styleId="WW8Num109z5">
    <w:name w:val="WW8Num109z5"/>
    <w:rsid w:val="00B44CC5"/>
  </w:style>
  <w:style w:type="character" w:customStyle="1" w:styleId="WW8Num109z6">
    <w:name w:val="WW8Num109z6"/>
    <w:rsid w:val="00B44CC5"/>
  </w:style>
  <w:style w:type="character" w:customStyle="1" w:styleId="WW8Num109z7">
    <w:name w:val="WW8Num109z7"/>
    <w:rsid w:val="00B44CC5"/>
  </w:style>
  <w:style w:type="character" w:customStyle="1" w:styleId="WW8Num109z8">
    <w:name w:val="WW8Num109z8"/>
    <w:rsid w:val="00B44CC5"/>
  </w:style>
  <w:style w:type="character" w:customStyle="1" w:styleId="WW8Num110z1">
    <w:name w:val="WW8Num110z1"/>
    <w:rsid w:val="00B44CC5"/>
  </w:style>
  <w:style w:type="character" w:customStyle="1" w:styleId="WW8Num110z2">
    <w:name w:val="WW8Num110z2"/>
    <w:rsid w:val="00B44CC5"/>
  </w:style>
  <w:style w:type="character" w:customStyle="1" w:styleId="WW8Num110z3">
    <w:name w:val="WW8Num110z3"/>
    <w:rsid w:val="00B44CC5"/>
  </w:style>
  <w:style w:type="character" w:customStyle="1" w:styleId="WW8Num110z4">
    <w:name w:val="WW8Num110z4"/>
    <w:rsid w:val="00B44CC5"/>
  </w:style>
  <w:style w:type="character" w:customStyle="1" w:styleId="WW8Num110z5">
    <w:name w:val="WW8Num110z5"/>
    <w:rsid w:val="00B44CC5"/>
  </w:style>
  <w:style w:type="character" w:customStyle="1" w:styleId="WW8Num110z6">
    <w:name w:val="WW8Num110z6"/>
    <w:rsid w:val="00B44CC5"/>
  </w:style>
  <w:style w:type="character" w:customStyle="1" w:styleId="WW8Num110z7">
    <w:name w:val="WW8Num110z7"/>
    <w:rsid w:val="00B44CC5"/>
  </w:style>
  <w:style w:type="character" w:customStyle="1" w:styleId="WW8Num110z8">
    <w:name w:val="WW8Num110z8"/>
    <w:rsid w:val="00B44CC5"/>
  </w:style>
  <w:style w:type="character" w:customStyle="1" w:styleId="WW8Num111z0">
    <w:name w:val="WW8Num111z0"/>
    <w:rsid w:val="00B44CC5"/>
    <w:rPr>
      <w:rFonts w:ascii="Symbol" w:hAnsi="Symbol" w:cs="Symbol"/>
      <w:sz w:val="20"/>
      <w:szCs w:val="20"/>
    </w:rPr>
  </w:style>
  <w:style w:type="character" w:customStyle="1" w:styleId="WW8Num111z1">
    <w:name w:val="WW8Num111z1"/>
    <w:rsid w:val="00B44CC5"/>
    <w:rPr>
      <w:rFonts w:ascii="Courier New" w:hAnsi="Courier New" w:cs="Courier New"/>
    </w:rPr>
  </w:style>
  <w:style w:type="character" w:customStyle="1" w:styleId="WW8Num111z2">
    <w:name w:val="WW8Num111z2"/>
    <w:rsid w:val="00B44CC5"/>
    <w:rPr>
      <w:rFonts w:ascii="Wingdings" w:hAnsi="Wingdings" w:cs="Wingdings"/>
    </w:rPr>
  </w:style>
  <w:style w:type="character" w:customStyle="1" w:styleId="WW8Num112z0">
    <w:name w:val="WW8Num112z0"/>
    <w:rsid w:val="00B44CC5"/>
  </w:style>
  <w:style w:type="character" w:customStyle="1" w:styleId="WW8Num112z1">
    <w:name w:val="WW8Num112z1"/>
    <w:rsid w:val="00B44CC5"/>
  </w:style>
  <w:style w:type="character" w:customStyle="1" w:styleId="WW8Num112z2">
    <w:name w:val="WW8Num112z2"/>
    <w:rsid w:val="00B44CC5"/>
  </w:style>
  <w:style w:type="character" w:customStyle="1" w:styleId="WW8Num112z3">
    <w:name w:val="WW8Num112z3"/>
    <w:rsid w:val="00B44CC5"/>
  </w:style>
  <w:style w:type="character" w:customStyle="1" w:styleId="WW8Num112z4">
    <w:name w:val="WW8Num112z4"/>
    <w:rsid w:val="00B44CC5"/>
  </w:style>
  <w:style w:type="character" w:customStyle="1" w:styleId="WW8Num112z5">
    <w:name w:val="WW8Num112z5"/>
    <w:rsid w:val="00B44CC5"/>
  </w:style>
  <w:style w:type="character" w:customStyle="1" w:styleId="WW8Num112z6">
    <w:name w:val="WW8Num112z6"/>
    <w:rsid w:val="00B44CC5"/>
  </w:style>
  <w:style w:type="character" w:customStyle="1" w:styleId="WW8Num112z7">
    <w:name w:val="WW8Num112z7"/>
    <w:rsid w:val="00B44CC5"/>
  </w:style>
  <w:style w:type="character" w:customStyle="1" w:styleId="WW8Num112z8">
    <w:name w:val="WW8Num112z8"/>
    <w:rsid w:val="00B44CC5"/>
  </w:style>
  <w:style w:type="character" w:customStyle="1" w:styleId="WW8Num113z1">
    <w:name w:val="WW8Num113z1"/>
    <w:rsid w:val="00B44CC5"/>
  </w:style>
  <w:style w:type="character" w:customStyle="1" w:styleId="WW8Num113z2">
    <w:name w:val="WW8Num113z2"/>
    <w:rsid w:val="00B44CC5"/>
  </w:style>
  <w:style w:type="character" w:customStyle="1" w:styleId="WW8Num113z3">
    <w:name w:val="WW8Num113z3"/>
    <w:rsid w:val="00B44CC5"/>
  </w:style>
  <w:style w:type="character" w:customStyle="1" w:styleId="WW8Num113z4">
    <w:name w:val="WW8Num113z4"/>
    <w:rsid w:val="00B44CC5"/>
  </w:style>
  <w:style w:type="character" w:customStyle="1" w:styleId="WW8Num113z5">
    <w:name w:val="WW8Num113z5"/>
    <w:rsid w:val="00B44CC5"/>
  </w:style>
  <w:style w:type="character" w:customStyle="1" w:styleId="WW8Num113z6">
    <w:name w:val="WW8Num113z6"/>
    <w:rsid w:val="00B44CC5"/>
  </w:style>
  <w:style w:type="character" w:customStyle="1" w:styleId="WW8Num113z7">
    <w:name w:val="WW8Num113z7"/>
    <w:rsid w:val="00B44CC5"/>
  </w:style>
  <w:style w:type="character" w:customStyle="1" w:styleId="WW8Num113z8">
    <w:name w:val="WW8Num113z8"/>
    <w:rsid w:val="00B44CC5"/>
  </w:style>
  <w:style w:type="character" w:customStyle="1" w:styleId="WW8Num114z1">
    <w:name w:val="WW8Num114z1"/>
    <w:rsid w:val="00B44CC5"/>
    <w:rPr>
      <w:rFonts w:ascii="Symbol" w:hAnsi="Symbol" w:cs="StarSymbol"/>
      <w:sz w:val="18"/>
      <w:szCs w:val="18"/>
    </w:rPr>
  </w:style>
  <w:style w:type="character" w:customStyle="1" w:styleId="WW8Num115z1">
    <w:name w:val="WW8Num115z1"/>
    <w:rsid w:val="00B44CC5"/>
  </w:style>
  <w:style w:type="character" w:customStyle="1" w:styleId="WW8Num115z2">
    <w:name w:val="WW8Num115z2"/>
    <w:rsid w:val="00B44CC5"/>
  </w:style>
  <w:style w:type="character" w:customStyle="1" w:styleId="WW8Num115z3">
    <w:name w:val="WW8Num115z3"/>
    <w:rsid w:val="00B44CC5"/>
  </w:style>
  <w:style w:type="character" w:customStyle="1" w:styleId="WW8Num115z4">
    <w:name w:val="WW8Num115z4"/>
    <w:rsid w:val="00B44CC5"/>
  </w:style>
  <w:style w:type="character" w:customStyle="1" w:styleId="WW8Num115z5">
    <w:name w:val="WW8Num115z5"/>
    <w:rsid w:val="00B44CC5"/>
  </w:style>
  <w:style w:type="character" w:customStyle="1" w:styleId="WW8Num115z6">
    <w:name w:val="WW8Num115z6"/>
    <w:rsid w:val="00B44CC5"/>
  </w:style>
  <w:style w:type="character" w:customStyle="1" w:styleId="WW8Num115z7">
    <w:name w:val="WW8Num115z7"/>
    <w:rsid w:val="00B44CC5"/>
  </w:style>
  <w:style w:type="character" w:customStyle="1" w:styleId="WW8Num115z8">
    <w:name w:val="WW8Num115z8"/>
    <w:rsid w:val="00B44CC5"/>
  </w:style>
  <w:style w:type="character" w:customStyle="1" w:styleId="WW8Num116z1">
    <w:name w:val="WW8Num116z1"/>
    <w:rsid w:val="00B44CC5"/>
  </w:style>
  <w:style w:type="character" w:customStyle="1" w:styleId="WW8Num116z2">
    <w:name w:val="WW8Num116z2"/>
    <w:rsid w:val="00B44CC5"/>
  </w:style>
  <w:style w:type="character" w:customStyle="1" w:styleId="WW8Num116z3">
    <w:name w:val="WW8Num116z3"/>
    <w:rsid w:val="00B44CC5"/>
  </w:style>
  <w:style w:type="character" w:customStyle="1" w:styleId="WW8Num116z4">
    <w:name w:val="WW8Num116z4"/>
    <w:rsid w:val="00B44CC5"/>
  </w:style>
  <w:style w:type="character" w:customStyle="1" w:styleId="WW8Num116z5">
    <w:name w:val="WW8Num116z5"/>
    <w:rsid w:val="00B44CC5"/>
  </w:style>
  <w:style w:type="character" w:customStyle="1" w:styleId="WW8Num116z6">
    <w:name w:val="WW8Num116z6"/>
    <w:rsid w:val="00B44CC5"/>
  </w:style>
  <w:style w:type="character" w:customStyle="1" w:styleId="WW8Num116z7">
    <w:name w:val="WW8Num116z7"/>
    <w:rsid w:val="00B44CC5"/>
  </w:style>
  <w:style w:type="character" w:customStyle="1" w:styleId="WW8Num116z8">
    <w:name w:val="WW8Num116z8"/>
    <w:rsid w:val="00B44CC5"/>
  </w:style>
  <w:style w:type="character" w:customStyle="1" w:styleId="WW8Num117z0">
    <w:name w:val="WW8Num117z0"/>
    <w:rsid w:val="00B44CC5"/>
    <w:rPr>
      <w:rFonts w:ascii="Calibri" w:hAnsi="Calibri" w:cs="Calibri"/>
      <w:sz w:val="20"/>
      <w:szCs w:val="20"/>
    </w:rPr>
  </w:style>
  <w:style w:type="character" w:customStyle="1" w:styleId="WW8Num117z1">
    <w:name w:val="WW8Num117z1"/>
    <w:rsid w:val="00B44CC5"/>
  </w:style>
  <w:style w:type="character" w:customStyle="1" w:styleId="WW8Num117z2">
    <w:name w:val="WW8Num117z2"/>
    <w:rsid w:val="00B44CC5"/>
  </w:style>
  <w:style w:type="character" w:customStyle="1" w:styleId="WW8Num117z3">
    <w:name w:val="WW8Num117z3"/>
    <w:rsid w:val="00B44CC5"/>
  </w:style>
  <w:style w:type="character" w:customStyle="1" w:styleId="WW8Num117z4">
    <w:name w:val="WW8Num117z4"/>
    <w:rsid w:val="00B44CC5"/>
  </w:style>
  <w:style w:type="character" w:customStyle="1" w:styleId="WW8Num117z5">
    <w:name w:val="WW8Num117z5"/>
    <w:rsid w:val="00B44CC5"/>
  </w:style>
  <w:style w:type="character" w:customStyle="1" w:styleId="WW8Num117z6">
    <w:name w:val="WW8Num117z6"/>
    <w:rsid w:val="00B44CC5"/>
  </w:style>
  <w:style w:type="character" w:customStyle="1" w:styleId="WW8Num117z7">
    <w:name w:val="WW8Num117z7"/>
    <w:rsid w:val="00B44CC5"/>
  </w:style>
  <w:style w:type="character" w:customStyle="1" w:styleId="WW8Num117z8">
    <w:name w:val="WW8Num117z8"/>
    <w:rsid w:val="00B44CC5"/>
  </w:style>
  <w:style w:type="character" w:customStyle="1" w:styleId="WW8Num118z0">
    <w:name w:val="WW8Num118z0"/>
    <w:rsid w:val="00B44CC5"/>
    <w:rPr>
      <w:rFonts w:ascii="Calibri" w:hAnsi="Calibri" w:cs="Arial"/>
      <w:sz w:val="20"/>
      <w:szCs w:val="20"/>
    </w:rPr>
  </w:style>
  <w:style w:type="character" w:customStyle="1" w:styleId="WW8Num118z1">
    <w:name w:val="WW8Num118z1"/>
    <w:rsid w:val="00B44CC5"/>
  </w:style>
  <w:style w:type="character" w:customStyle="1" w:styleId="WW8Num118z2">
    <w:name w:val="WW8Num118z2"/>
    <w:rsid w:val="00B44CC5"/>
  </w:style>
  <w:style w:type="character" w:customStyle="1" w:styleId="WW8Num118z3">
    <w:name w:val="WW8Num118z3"/>
    <w:rsid w:val="00B44CC5"/>
  </w:style>
  <w:style w:type="character" w:customStyle="1" w:styleId="WW8Num118z4">
    <w:name w:val="WW8Num118z4"/>
    <w:rsid w:val="00B44CC5"/>
  </w:style>
  <w:style w:type="character" w:customStyle="1" w:styleId="WW8Num118z5">
    <w:name w:val="WW8Num118z5"/>
    <w:rsid w:val="00B44CC5"/>
  </w:style>
  <w:style w:type="character" w:customStyle="1" w:styleId="WW8Num118z6">
    <w:name w:val="WW8Num118z6"/>
    <w:rsid w:val="00B44CC5"/>
  </w:style>
  <w:style w:type="character" w:customStyle="1" w:styleId="WW8Num118z7">
    <w:name w:val="WW8Num118z7"/>
    <w:rsid w:val="00B44CC5"/>
  </w:style>
  <w:style w:type="character" w:customStyle="1" w:styleId="WW8Num118z8">
    <w:name w:val="WW8Num118z8"/>
    <w:rsid w:val="00B44CC5"/>
  </w:style>
  <w:style w:type="character" w:customStyle="1" w:styleId="WW8Num119z1">
    <w:name w:val="WW8Num119z1"/>
    <w:rsid w:val="00B44CC5"/>
  </w:style>
  <w:style w:type="character" w:customStyle="1" w:styleId="WW8Num119z2">
    <w:name w:val="WW8Num119z2"/>
    <w:rsid w:val="00B44CC5"/>
  </w:style>
  <w:style w:type="character" w:customStyle="1" w:styleId="WW8Num119z3">
    <w:name w:val="WW8Num119z3"/>
    <w:rsid w:val="00B44CC5"/>
  </w:style>
  <w:style w:type="character" w:customStyle="1" w:styleId="WW8Num119z4">
    <w:name w:val="WW8Num119z4"/>
    <w:rsid w:val="00B44CC5"/>
  </w:style>
  <w:style w:type="character" w:customStyle="1" w:styleId="WW8Num119z5">
    <w:name w:val="WW8Num119z5"/>
    <w:rsid w:val="00B44CC5"/>
  </w:style>
  <w:style w:type="character" w:customStyle="1" w:styleId="WW8Num119z6">
    <w:name w:val="WW8Num119z6"/>
    <w:rsid w:val="00B44CC5"/>
  </w:style>
  <w:style w:type="character" w:customStyle="1" w:styleId="WW8Num119z7">
    <w:name w:val="WW8Num119z7"/>
    <w:rsid w:val="00B44CC5"/>
  </w:style>
  <w:style w:type="character" w:customStyle="1" w:styleId="WW8Num119z8">
    <w:name w:val="WW8Num119z8"/>
    <w:rsid w:val="00B44CC5"/>
  </w:style>
  <w:style w:type="character" w:customStyle="1" w:styleId="WW8Num120z1">
    <w:name w:val="WW8Num120z1"/>
    <w:rsid w:val="00B44CC5"/>
  </w:style>
  <w:style w:type="character" w:customStyle="1" w:styleId="WW8Num120z2">
    <w:name w:val="WW8Num120z2"/>
    <w:rsid w:val="00B44CC5"/>
  </w:style>
  <w:style w:type="character" w:customStyle="1" w:styleId="WW8Num120z3">
    <w:name w:val="WW8Num120z3"/>
    <w:rsid w:val="00B44CC5"/>
  </w:style>
  <w:style w:type="character" w:customStyle="1" w:styleId="WW8Num120z4">
    <w:name w:val="WW8Num120z4"/>
    <w:rsid w:val="00B44CC5"/>
  </w:style>
  <w:style w:type="character" w:customStyle="1" w:styleId="WW8Num120z5">
    <w:name w:val="WW8Num120z5"/>
    <w:rsid w:val="00B44CC5"/>
  </w:style>
  <w:style w:type="character" w:customStyle="1" w:styleId="WW8Num120z6">
    <w:name w:val="WW8Num120z6"/>
    <w:rsid w:val="00B44CC5"/>
  </w:style>
  <w:style w:type="character" w:customStyle="1" w:styleId="WW8Num120z7">
    <w:name w:val="WW8Num120z7"/>
    <w:rsid w:val="00B44CC5"/>
  </w:style>
  <w:style w:type="character" w:customStyle="1" w:styleId="WW8Num120z8">
    <w:name w:val="WW8Num120z8"/>
    <w:rsid w:val="00B44CC5"/>
  </w:style>
  <w:style w:type="character" w:customStyle="1" w:styleId="WW8Num121z0">
    <w:name w:val="WW8Num121z0"/>
    <w:rsid w:val="00B44CC5"/>
    <w:rPr>
      <w:rFonts w:ascii="Calibri" w:hAnsi="Calibri" w:cs="Calibri"/>
      <w:sz w:val="20"/>
      <w:szCs w:val="20"/>
    </w:rPr>
  </w:style>
  <w:style w:type="character" w:customStyle="1" w:styleId="WW8Num121z1">
    <w:name w:val="WW8Num121z1"/>
    <w:rsid w:val="00B44CC5"/>
    <w:rPr>
      <w:rFonts w:ascii="Courier New" w:hAnsi="Courier New" w:cs="Courier New"/>
    </w:rPr>
  </w:style>
  <w:style w:type="character" w:customStyle="1" w:styleId="WW8Num121z2">
    <w:name w:val="WW8Num121z2"/>
    <w:rsid w:val="00B44CC5"/>
    <w:rPr>
      <w:rFonts w:ascii="Wingdings" w:hAnsi="Wingdings" w:cs="Wingdings"/>
    </w:rPr>
  </w:style>
  <w:style w:type="character" w:customStyle="1" w:styleId="WW8Num121z3">
    <w:name w:val="WW8Num121z3"/>
    <w:rsid w:val="00B44CC5"/>
    <w:rPr>
      <w:rFonts w:ascii="Symbol" w:hAnsi="Symbol" w:cs="Symbol"/>
    </w:rPr>
  </w:style>
  <w:style w:type="character" w:customStyle="1" w:styleId="WW8Num123z3">
    <w:name w:val="WW8Num123z3"/>
    <w:rsid w:val="00B44CC5"/>
  </w:style>
  <w:style w:type="character" w:customStyle="1" w:styleId="WW8Num123z4">
    <w:name w:val="WW8Num123z4"/>
    <w:rsid w:val="00B44CC5"/>
  </w:style>
  <w:style w:type="character" w:customStyle="1" w:styleId="WW8Num123z5">
    <w:name w:val="WW8Num123z5"/>
    <w:rsid w:val="00B44CC5"/>
  </w:style>
  <w:style w:type="character" w:customStyle="1" w:styleId="WW8Num123z6">
    <w:name w:val="WW8Num123z6"/>
    <w:rsid w:val="00B44CC5"/>
  </w:style>
  <w:style w:type="character" w:customStyle="1" w:styleId="WW8Num123z7">
    <w:name w:val="WW8Num123z7"/>
    <w:rsid w:val="00B44CC5"/>
  </w:style>
  <w:style w:type="character" w:customStyle="1" w:styleId="WW8Num123z8">
    <w:name w:val="WW8Num123z8"/>
    <w:rsid w:val="00B44CC5"/>
  </w:style>
  <w:style w:type="character" w:customStyle="1" w:styleId="WW8Num124z0">
    <w:name w:val="WW8Num124z0"/>
    <w:rsid w:val="00B44CC5"/>
  </w:style>
  <w:style w:type="character" w:customStyle="1" w:styleId="WW8Num125z0">
    <w:name w:val="WW8Num125z0"/>
    <w:rsid w:val="00B44CC5"/>
    <w:rPr>
      <w:b w:val="0"/>
    </w:rPr>
  </w:style>
  <w:style w:type="character" w:customStyle="1" w:styleId="WW8Num125z1">
    <w:name w:val="WW8Num125z1"/>
    <w:rsid w:val="00B44CC5"/>
  </w:style>
  <w:style w:type="character" w:customStyle="1" w:styleId="WW8Num125z2">
    <w:name w:val="WW8Num125z2"/>
    <w:rsid w:val="00B44CC5"/>
  </w:style>
  <w:style w:type="character" w:customStyle="1" w:styleId="WW8Num125z3">
    <w:name w:val="WW8Num125z3"/>
    <w:rsid w:val="00B44CC5"/>
  </w:style>
  <w:style w:type="character" w:customStyle="1" w:styleId="WW8Num125z4">
    <w:name w:val="WW8Num125z4"/>
    <w:rsid w:val="00B44CC5"/>
  </w:style>
  <w:style w:type="character" w:customStyle="1" w:styleId="WW8Num125z5">
    <w:name w:val="WW8Num125z5"/>
    <w:rsid w:val="00B44CC5"/>
  </w:style>
  <w:style w:type="character" w:customStyle="1" w:styleId="WW8Num125z6">
    <w:name w:val="WW8Num125z6"/>
    <w:rsid w:val="00B44CC5"/>
  </w:style>
  <w:style w:type="character" w:customStyle="1" w:styleId="WW8Num125z7">
    <w:name w:val="WW8Num125z7"/>
    <w:rsid w:val="00B44CC5"/>
  </w:style>
  <w:style w:type="character" w:customStyle="1" w:styleId="WW8Num125z8">
    <w:name w:val="WW8Num125z8"/>
    <w:rsid w:val="00B44CC5"/>
  </w:style>
  <w:style w:type="character" w:customStyle="1" w:styleId="WW8Num126z0">
    <w:name w:val="WW8Num126z0"/>
    <w:rsid w:val="00B44CC5"/>
  </w:style>
  <w:style w:type="character" w:customStyle="1" w:styleId="WW8Num126z1">
    <w:name w:val="WW8Num126z1"/>
    <w:rsid w:val="00B44CC5"/>
  </w:style>
  <w:style w:type="character" w:customStyle="1" w:styleId="WW8Num126z2">
    <w:name w:val="WW8Num126z2"/>
    <w:rsid w:val="00B44CC5"/>
  </w:style>
  <w:style w:type="character" w:customStyle="1" w:styleId="WW8Num126z3">
    <w:name w:val="WW8Num126z3"/>
    <w:rsid w:val="00B44CC5"/>
  </w:style>
  <w:style w:type="character" w:customStyle="1" w:styleId="WW8Num126z4">
    <w:name w:val="WW8Num126z4"/>
    <w:rsid w:val="00B44CC5"/>
  </w:style>
  <w:style w:type="character" w:customStyle="1" w:styleId="WW8Num126z5">
    <w:name w:val="WW8Num126z5"/>
    <w:rsid w:val="00B44CC5"/>
  </w:style>
  <w:style w:type="character" w:customStyle="1" w:styleId="WW8Num126z6">
    <w:name w:val="WW8Num126z6"/>
    <w:rsid w:val="00B44CC5"/>
  </w:style>
  <w:style w:type="character" w:customStyle="1" w:styleId="WW8Num126z7">
    <w:name w:val="WW8Num126z7"/>
    <w:rsid w:val="00B44CC5"/>
  </w:style>
  <w:style w:type="character" w:customStyle="1" w:styleId="WW8Num126z8">
    <w:name w:val="WW8Num126z8"/>
    <w:rsid w:val="00B44CC5"/>
  </w:style>
  <w:style w:type="character" w:customStyle="1" w:styleId="WW8Num127z0">
    <w:name w:val="WW8Num127z0"/>
    <w:rsid w:val="00B44CC5"/>
    <w:rPr>
      <w:rFonts w:ascii="Calibri" w:hAnsi="Calibri" w:cs="Calibri"/>
      <w:sz w:val="20"/>
      <w:szCs w:val="20"/>
    </w:rPr>
  </w:style>
  <w:style w:type="character" w:customStyle="1" w:styleId="WW8Num127z1">
    <w:name w:val="WW8Num127z1"/>
    <w:rsid w:val="00B44CC5"/>
  </w:style>
  <w:style w:type="character" w:customStyle="1" w:styleId="WW8Num127z2">
    <w:name w:val="WW8Num127z2"/>
    <w:rsid w:val="00B44CC5"/>
  </w:style>
  <w:style w:type="character" w:customStyle="1" w:styleId="WW8Num127z3">
    <w:name w:val="WW8Num127z3"/>
    <w:rsid w:val="00B44CC5"/>
  </w:style>
  <w:style w:type="character" w:customStyle="1" w:styleId="WW8Num127z4">
    <w:name w:val="WW8Num127z4"/>
    <w:rsid w:val="00B44CC5"/>
  </w:style>
  <w:style w:type="character" w:customStyle="1" w:styleId="WW8Num127z5">
    <w:name w:val="WW8Num127z5"/>
    <w:rsid w:val="00B44CC5"/>
  </w:style>
  <w:style w:type="character" w:customStyle="1" w:styleId="WW8Num127z6">
    <w:name w:val="WW8Num127z6"/>
    <w:rsid w:val="00B44CC5"/>
  </w:style>
  <w:style w:type="character" w:customStyle="1" w:styleId="WW8Num127z7">
    <w:name w:val="WW8Num127z7"/>
    <w:rsid w:val="00B44CC5"/>
  </w:style>
  <w:style w:type="character" w:customStyle="1" w:styleId="WW8Num127z8">
    <w:name w:val="WW8Num127z8"/>
    <w:rsid w:val="00B44CC5"/>
  </w:style>
  <w:style w:type="character" w:customStyle="1" w:styleId="WW8Num128z0">
    <w:name w:val="WW8Num128z0"/>
    <w:rsid w:val="00B44CC5"/>
  </w:style>
  <w:style w:type="character" w:customStyle="1" w:styleId="WW8Num128z1">
    <w:name w:val="WW8Num128z1"/>
    <w:rsid w:val="00B44CC5"/>
  </w:style>
  <w:style w:type="character" w:customStyle="1" w:styleId="WW8Num128z2">
    <w:name w:val="WW8Num128z2"/>
    <w:rsid w:val="00B44CC5"/>
  </w:style>
  <w:style w:type="character" w:customStyle="1" w:styleId="WW8Num128z3">
    <w:name w:val="WW8Num128z3"/>
    <w:rsid w:val="00B44CC5"/>
  </w:style>
  <w:style w:type="character" w:customStyle="1" w:styleId="WW8Num128z4">
    <w:name w:val="WW8Num128z4"/>
    <w:rsid w:val="00B44CC5"/>
  </w:style>
  <w:style w:type="character" w:customStyle="1" w:styleId="WW8Num128z5">
    <w:name w:val="WW8Num128z5"/>
    <w:rsid w:val="00B44CC5"/>
  </w:style>
  <w:style w:type="character" w:customStyle="1" w:styleId="WW8Num128z6">
    <w:name w:val="WW8Num128z6"/>
    <w:rsid w:val="00B44CC5"/>
  </w:style>
  <w:style w:type="character" w:customStyle="1" w:styleId="WW8Num128z7">
    <w:name w:val="WW8Num128z7"/>
    <w:rsid w:val="00B44CC5"/>
  </w:style>
  <w:style w:type="character" w:customStyle="1" w:styleId="WW8Num128z8">
    <w:name w:val="WW8Num128z8"/>
    <w:rsid w:val="00B44CC5"/>
  </w:style>
  <w:style w:type="character" w:customStyle="1" w:styleId="WW8Num129z0">
    <w:name w:val="WW8Num129z0"/>
    <w:rsid w:val="00B44CC5"/>
    <w:rPr>
      <w:rFonts w:cs="Times New Roman"/>
      <w:sz w:val="22"/>
      <w:szCs w:val="22"/>
    </w:rPr>
  </w:style>
  <w:style w:type="character" w:customStyle="1" w:styleId="WW8Num129z1">
    <w:name w:val="WW8Num129z1"/>
    <w:rsid w:val="00B44CC5"/>
  </w:style>
  <w:style w:type="character" w:customStyle="1" w:styleId="WW8Num129z2">
    <w:name w:val="WW8Num129z2"/>
    <w:rsid w:val="00B44CC5"/>
  </w:style>
  <w:style w:type="character" w:customStyle="1" w:styleId="WW8Num129z3">
    <w:name w:val="WW8Num129z3"/>
    <w:rsid w:val="00B44CC5"/>
  </w:style>
  <w:style w:type="character" w:customStyle="1" w:styleId="WW8Num129z4">
    <w:name w:val="WW8Num129z4"/>
    <w:rsid w:val="00B44CC5"/>
  </w:style>
  <w:style w:type="character" w:customStyle="1" w:styleId="WW8Num129z5">
    <w:name w:val="WW8Num129z5"/>
    <w:rsid w:val="00B44CC5"/>
  </w:style>
  <w:style w:type="character" w:customStyle="1" w:styleId="WW8Num129z6">
    <w:name w:val="WW8Num129z6"/>
    <w:rsid w:val="00B44CC5"/>
  </w:style>
  <w:style w:type="character" w:customStyle="1" w:styleId="WW8Num129z7">
    <w:name w:val="WW8Num129z7"/>
    <w:rsid w:val="00B44CC5"/>
  </w:style>
  <w:style w:type="character" w:customStyle="1" w:styleId="WW8Num129z8">
    <w:name w:val="WW8Num129z8"/>
    <w:rsid w:val="00B44CC5"/>
  </w:style>
  <w:style w:type="character" w:customStyle="1" w:styleId="WW8Num130z0">
    <w:name w:val="WW8Num130z0"/>
    <w:rsid w:val="00B44CC5"/>
    <w:rPr>
      <w:b/>
    </w:rPr>
  </w:style>
  <w:style w:type="character" w:customStyle="1" w:styleId="WW8Num130z1">
    <w:name w:val="WW8Num130z1"/>
    <w:rsid w:val="00B44CC5"/>
  </w:style>
  <w:style w:type="character" w:customStyle="1" w:styleId="WW8Num130z2">
    <w:name w:val="WW8Num130z2"/>
    <w:rsid w:val="00B44CC5"/>
  </w:style>
  <w:style w:type="character" w:customStyle="1" w:styleId="WW8Num130z3">
    <w:name w:val="WW8Num130z3"/>
    <w:rsid w:val="00B44CC5"/>
  </w:style>
  <w:style w:type="character" w:customStyle="1" w:styleId="WW8Num130z4">
    <w:name w:val="WW8Num130z4"/>
    <w:rsid w:val="00B44CC5"/>
  </w:style>
  <w:style w:type="character" w:customStyle="1" w:styleId="WW8Num130z5">
    <w:name w:val="WW8Num130z5"/>
    <w:rsid w:val="00B44CC5"/>
  </w:style>
  <w:style w:type="character" w:customStyle="1" w:styleId="WW8Num130z6">
    <w:name w:val="WW8Num130z6"/>
    <w:rsid w:val="00B44CC5"/>
  </w:style>
  <w:style w:type="character" w:customStyle="1" w:styleId="WW8Num130z7">
    <w:name w:val="WW8Num130z7"/>
    <w:rsid w:val="00B44CC5"/>
  </w:style>
  <w:style w:type="character" w:customStyle="1" w:styleId="WW8Num130z8">
    <w:name w:val="WW8Num130z8"/>
    <w:rsid w:val="00B44CC5"/>
  </w:style>
  <w:style w:type="character" w:customStyle="1" w:styleId="WW8Num131z0">
    <w:name w:val="WW8Num131z0"/>
    <w:rsid w:val="00B44CC5"/>
    <w:rPr>
      <w:rFonts w:ascii="Calibri" w:eastAsia="Times New Roman" w:hAnsi="Calibri" w:cs="Calibri"/>
      <w:bCs/>
      <w:sz w:val="20"/>
      <w:szCs w:val="20"/>
    </w:rPr>
  </w:style>
  <w:style w:type="character" w:customStyle="1" w:styleId="WW8Num131z1">
    <w:name w:val="WW8Num131z1"/>
    <w:rsid w:val="00B44CC5"/>
    <w:rPr>
      <w:rFonts w:ascii="Courier New" w:hAnsi="Courier New" w:cs="Courier New"/>
    </w:rPr>
  </w:style>
  <w:style w:type="character" w:customStyle="1" w:styleId="WW8Num131z2">
    <w:name w:val="WW8Num131z2"/>
    <w:rsid w:val="00B44CC5"/>
    <w:rPr>
      <w:rFonts w:ascii="Wingdings" w:hAnsi="Wingdings" w:cs="Wingdings"/>
    </w:rPr>
  </w:style>
  <w:style w:type="character" w:customStyle="1" w:styleId="WW8Num131z3">
    <w:name w:val="WW8Num131z3"/>
    <w:rsid w:val="00B44CC5"/>
    <w:rPr>
      <w:rFonts w:ascii="Symbol" w:hAnsi="Symbol" w:cs="Symbol"/>
    </w:rPr>
  </w:style>
  <w:style w:type="character" w:customStyle="1" w:styleId="WW8Num132z0">
    <w:name w:val="WW8Num132z0"/>
    <w:rsid w:val="00B44CC5"/>
  </w:style>
  <w:style w:type="character" w:customStyle="1" w:styleId="WW8Num132z1">
    <w:name w:val="WW8Num132z1"/>
    <w:rsid w:val="00B44CC5"/>
  </w:style>
  <w:style w:type="character" w:customStyle="1" w:styleId="WW8Num132z2">
    <w:name w:val="WW8Num132z2"/>
    <w:rsid w:val="00B44CC5"/>
  </w:style>
  <w:style w:type="character" w:customStyle="1" w:styleId="WW8Num132z3">
    <w:name w:val="WW8Num132z3"/>
    <w:rsid w:val="00B44CC5"/>
  </w:style>
  <w:style w:type="character" w:customStyle="1" w:styleId="WW8Num132z4">
    <w:name w:val="WW8Num132z4"/>
    <w:rsid w:val="00B44CC5"/>
  </w:style>
  <w:style w:type="character" w:customStyle="1" w:styleId="WW8Num132z5">
    <w:name w:val="WW8Num132z5"/>
    <w:rsid w:val="00B44CC5"/>
  </w:style>
  <w:style w:type="character" w:customStyle="1" w:styleId="WW8Num132z6">
    <w:name w:val="WW8Num132z6"/>
    <w:rsid w:val="00B44CC5"/>
  </w:style>
  <w:style w:type="character" w:customStyle="1" w:styleId="WW8Num132z7">
    <w:name w:val="WW8Num132z7"/>
    <w:rsid w:val="00B44CC5"/>
  </w:style>
  <w:style w:type="character" w:customStyle="1" w:styleId="WW8Num132z8">
    <w:name w:val="WW8Num132z8"/>
    <w:rsid w:val="00B44CC5"/>
  </w:style>
  <w:style w:type="character" w:customStyle="1" w:styleId="WW8NumSt80z0">
    <w:name w:val="WW8NumSt80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St81z0">
    <w:name w:val="WW8NumSt81z0"/>
    <w:rsid w:val="00B44CC5"/>
  </w:style>
  <w:style w:type="character" w:customStyle="1" w:styleId="WW8NumSt91z0">
    <w:name w:val="WW8NumSt91z0"/>
    <w:rsid w:val="00B44CC5"/>
  </w:style>
  <w:style w:type="character" w:customStyle="1" w:styleId="WW8NumSt92z0">
    <w:name w:val="WW8NumSt92z0"/>
    <w:rsid w:val="00B44CC5"/>
    <w:rPr>
      <w:rFonts w:ascii="Calibri" w:hAnsi="Calibri" w:cs="Calibri"/>
      <w:sz w:val="20"/>
      <w:szCs w:val="20"/>
    </w:rPr>
  </w:style>
  <w:style w:type="character" w:customStyle="1" w:styleId="Domylnaczcionkaakapitu1">
    <w:name w:val="Domyślna czcionka akapitu1"/>
    <w:rsid w:val="00B44CC5"/>
  </w:style>
  <w:style w:type="character" w:customStyle="1" w:styleId="Nagwek1Znak">
    <w:name w:val="Nagłówek 1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rsid w:val="00B44CC5"/>
    <w:rPr>
      <w:rFonts w:ascii="Thorndale" w:eastAsia="HG Mincho Light J" w:hAnsi="Thorndale" w:cs="Times New Roman"/>
      <w:b/>
      <w:sz w:val="28"/>
      <w:szCs w:val="20"/>
    </w:rPr>
  </w:style>
  <w:style w:type="character" w:customStyle="1" w:styleId="Nagwek4Znak">
    <w:name w:val="Nagłówek 4 Znak"/>
    <w:rsid w:val="00B44CC5"/>
    <w:rPr>
      <w:rFonts w:ascii="Tahoma" w:eastAsia="Times New Roman" w:hAnsi="Tahoma" w:cs="Tahoma"/>
      <w:b/>
    </w:rPr>
  </w:style>
  <w:style w:type="character" w:customStyle="1" w:styleId="Nagwek6Znak">
    <w:name w:val="Nagłówek 6 Znak"/>
    <w:rsid w:val="00B44CC5"/>
    <w:rPr>
      <w:rFonts w:ascii="Arial" w:eastAsia="Times New Roman" w:hAnsi="Arial" w:cs="Times New Roman"/>
      <w:szCs w:val="20"/>
    </w:rPr>
  </w:style>
  <w:style w:type="character" w:customStyle="1" w:styleId="Nagwek7Znak">
    <w:name w:val="Nagłówek 7 Znak"/>
    <w:rsid w:val="00B44C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Znak">
    <w:name w:val="Nagłówek Znak"/>
    <w:rsid w:val="00B44CC5"/>
    <w:rPr>
      <w:rFonts w:ascii="Albany" w:eastAsia="HG Mincho Light J" w:hAnsi="Albany" w:cs="Times New Roman"/>
      <w:sz w:val="28"/>
      <w:szCs w:val="20"/>
    </w:rPr>
  </w:style>
  <w:style w:type="character" w:customStyle="1" w:styleId="TekstpodstawowywcityZnak">
    <w:name w:val="Tekst podstawowy wcięty Znak"/>
    <w:rsid w:val="00B44CC5"/>
    <w:rPr>
      <w:rFonts w:ascii="Times New Roman" w:eastAsia="Times New Roman" w:hAnsi="Times New Roman" w:cs="Times New Roman"/>
      <w:i/>
      <w:sz w:val="24"/>
      <w:szCs w:val="20"/>
    </w:rPr>
  </w:style>
  <w:style w:type="character" w:styleId="Numerstrony">
    <w:name w:val="page number"/>
    <w:rsid w:val="00B44CC5"/>
  </w:style>
  <w:style w:type="character" w:customStyle="1" w:styleId="WW-Domylnaczcionkaakapitu">
    <w:name w:val="WW-Domyślna czcionka akapitu"/>
    <w:rsid w:val="00B44CC5"/>
  </w:style>
  <w:style w:type="character" w:customStyle="1" w:styleId="StopkaZnak">
    <w:name w:val="Stopka Znak"/>
    <w:rsid w:val="00B44CC5"/>
    <w:rPr>
      <w:rFonts w:ascii="Times New Roman" w:eastAsia="Times New Roman" w:hAnsi="Times New Roman" w:cs="Times New Roman"/>
      <w:sz w:val="24"/>
      <w:szCs w:val="20"/>
    </w:rPr>
  </w:style>
  <w:style w:type="character" w:customStyle="1" w:styleId="Internetlink">
    <w:name w:val="Internet link"/>
    <w:rsid w:val="00B44CC5"/>
    <w:rPr>
      <w:color w:val="0000FF"/>
      <w:u w:val="single"/>
    </w:rPr>
  </w:style>
  <w:style w:type="character" w:customStyle="1" w:styleId="Tekstpodstawowywcity2Znak">
    <w:name w:val="Tekst podstawowy wcięty 2 Znak"/>
    <w:rsid w:val="00B44CC5"/>
    <w:rPr>
      <w:rFonts w:ascii="Tahoma" w:eastAsia="Times New Roman" w:hAnsi="Tahoma" w:cs="Tahoma"/>
      <w:sz w:val="24"/>
    </w:rPr>
  </w:style>
  <w:style w:type="character" w:customStyle="1" w:styleId="Tekstpodstawowywcity3Znak">
    <w:name w:val="Tekst podstawowy wcięty 3 Znak"/>
    <w:rsid w:val="00B44CC5"/>
    <w:rPr>
      <w:rFonts w:ascii="Tahoma" w:eastAsia="Times New Roman" w:hAnsi="Tahoma" w:cs="Tahoma"/>
      <w:i/>
      <w:sz w:val="24"/>
      <w:szCs w:val="24"/>
      <w:u w:val="single"/>
    </w:rPr>
  </w:style>
  <w:style w:type="character" w:customStyle="1" w:styleId="Tekstpodstawowy2Znak">
    <w:name w:val="Tekst podstawowy 2 Znak"/>
    <w:rsid w:val="00B44CC5"/>
    <w:rPr>
      <w:rFonts w:ascii="Tahoma" w:eastAsia="Times New Roman" w:hAnsi="Tahoma" w:cs="Tahoma"/>
      <w:sz w:val="24"/>
      <w:szCs w:val="24"/>
    </w:rPr>
  </w:style>
  <w:style w:type="character" w:customStyle="1" w:styleId="Tekstpodstawowy3Znak">
    <w:name w:val="Tekst podstawowy 3 Znak"/>
    <w:rsid w:val="00B44CC5"/>
    <w:rPr>
      <w:rFonts w:ascii="Tahoma" w:eastAsia="Times New Roman" w:hAnsi="Tahoma" w:cs="Tahoma"/>
      <w:i/>
    </w:rPr>
  </w:style>
  <w:style w:type="character" w:customStyle="1" w:styleId="Nagwek8Znak">
    <w:name w:val="Nagłówek 8 Znak"/>
    <w:rsid w:val="00B44CC5"/>
    <w:rPr>
      <w:rFonts w:ascii="Cambria" w:hAnsi="Cambria" w:cs="Cambria"/>
      <w:color w:val="404040"/>
      <w:sz w:val="20"/>
      <w:szCs w:val="20"/>
    </w:rPr>
  </w:style>
  <w:style w:type="character" w:customStyle="1" w:styleId="mw-headline">
    <w:name w:val="mw-headline"/>
    <w:basedOn w:val="Domylnaczcionkaakapitu1"/>
    <w:rsid w:val="00B44CC5"/>
  </w:style>
  <w:style w:type="character" w:customStyle="1" w:styleId="Domylnaczcionkaakapitu0">
    <w:name w:val="Domy?lna czcionka akapitu"/>
    <w:rsid w:val="00B44CC5"/>
  </w:style>
  <w:style w:type="character" w:styleId="Uwydatnienie">
    <w:name w:val="Emphasis"/>
    <w:qFormat/>
    <w:rsid w:val="00B44CC5"/>
    <w:rPr>
      <w:b/>
      <w:bCs/>
      <w:i w:val="0"/>
      <w:iCs w:val="0"/>
    </w:rPr>
  </w:style>
  <w:style w:type="character" w:customStyle="1" w:styleId="ft">
    <w:name w:val="ft"/>
    <w:basedOn w:val="Domylnaczcionkaakapitu1"/>
    <w:rsid w:val="00B44CC5"/>
  </w:style>
  <w:style w:type="character" w:customStyle="1" w:styleId="ListLabel1">
    <w:name w:val="ListLabel 1"/>
    <w:rsid w:val="00B44CC5"/>
    <w:rPr>
      <w:rFonts w:cs="Courier New"/>
    </w:rPr>
  </w:style>
  <w:style w:type="character" w:customStyle="1" w:styleId="ListLabel2">
    <w:name w:val="ListLabel 2"/>
    <w:rsid w:val="00B44CC5"/>
    <w:rPr>
      <w:rFonts w:cs="Arial"/>
      <w:sz w:val="20"/>
      <w:szCs w:val="20"/>
    </w:rPr>
  </w:style>
  <w:style w:type="character" w:customStyle="1" w:styleId="ListLabel3">
    <w:name w:val="ListLabel 3"/>
    <w:rsid w:val="00B44CC5"/>
    <w:rPr>
      <w:rFonts w:cs="StarSymbol"/>
      <w:sz w:val="18"/>
      <w:szCs w:val="18"/>
    </w:rPr>
  </w:style>
  <w:style w:type="character" w:customStyle="1" w:styleId="ListLabel4">
    <w:name w:val="ListLabel 4"/>
    <w:rsid w:val="00B44CC5"/>
    <w:rPr>
      <w:b w:val="0"/>
    </w:rPr>
  </w:style>
  <w:style w:type="character" w:customStyle="1" w:styleId="ListLabel5">
    <w:name w:val="ListLabel 5"/>
    <w:rsid w:val="00B44CC5"/>
    <w:rPr>
      <w:sz w:val="20"/>
      <w:szCs w:val="20"/>
    </w:rPr>
  </w:style>
  <w:style w:type="character" w:customStyle="1" w:styleId="ListLabel6">
    <w:name w:val="ListLabel 6"/>
    <w:rsid w:val="00B44CC5"/>
    <w:rPr>
      <w:rFonts w:cs="Symbol"/>
    </w:rPr>
  </w:style>
  <w:style w:type="character" w:customStyle="1" w:styleId="WW8Num46z4">
    <w:name w:val="WW8Num46z4"/>
    <w:rsid w:val="00B44CC5"/>
  </w:style>
  <w:style w:type="character" w:customStyle="1" w:styleId="WW8Num46z5">
    <w:name w:val="WW8Num46z5"/>
    <w:rsid w:val="00B44CC5"/>
  </w:style>
  <w:style w:type="character" w:customStyle="1" w:styleId="WW8Num46z6">
    <w:name w:val="WW8Num46z6"/>
    <w:rsid w:val="00B44CC5"/>
  </w:style>
  <w:style w:type="character" w:customStyle="1" w:styleId="WW8Num46z7">
    <w:name w:val="WW8Num46z7"/>
    <w:rsid w:val="00B44CC5"/>
  </w:style>
  <w:style w:type="character" w:customStyle="1" w:styleId="WW8Num46z8">
    <w:name w:val="WW8Num46z8"/>
    <w:rsid w:val="00B44CC5"/>
  </w:style>
  <w:style w:type="character" w:customStyle="1" w:styleId="WW8Num55z2">
    <w:name w:val="WW8Num55z2"/>
    <w:rsid w:val="00B44CC5"/>
  </w:style>
  <w:style w:type="character" w:customStyle="1" w:styleId="WW8Num55z4">
    <w:name w:val="WW8Num55z4"/>
    <w:rsid w:val="00B44CC5"/>
  </w:style>
  <w:style w:type="character" w:customStyle="1" w:styleId="WW8Num55z5">
    <w:name w:val="WW8Num55z5"/>
    <w:rsid w:val="00B44CC5"/>
  </w:style>
  <w:style w:type="character" w:customStyle="1" w:styleId="WW8Num55z6">
    <w:name w:val="WW8Num55z6"/>
    <w:rsid w:val="00B44CC5"/>
  </w:style>
  <w:style w:type="character" w:customStyle="1" w:styleId="WW8Num55z7">
    <w:name w:val="WW8Num55z7"/>
    <w:rsid w:val="00B44CC5"/>
  </w:style>
  <w:style w:type="character" w:customStyle="1" w:styleId="WW8Num55z8">
    <w:name w:val="WW8Num55z8"/>
    <w:rsid w:val="00B44CC5"/>
  </w:style>
  <w:style w:type="character" w:customStyle="1" w:styleId="BulletSymbols">
    <w:name w:val="Bullet Symbols"/>
    <w:rsid w:val="00B44CC5"/>
    <w:rPr>
      <w:rFonts w:ascii="OpenSymbol" w:eastAsia="OpenSymbol" w:hAnsi="OpenSymbol" w:cs="OpenSymbol"/>
    </w:rPr>
  </w:style>
  <w:style w:type="character" w:customStyle="1" w:styleId="WW8Num54z3">
    <w:name w:val="WW8Num54z3"/>
    <w:rsid w:val="00B44CC5"/>
  </w:style>
  <w:style w:type="character" w:customStyle="1" w:styleId="WW8Num54z4">
    <w:name w:val="WW8Num54z4"/>
    <w:rsid w:val="00B44CC5"/>
  </w:style>
  <w:style w:type="character" w:customStyle="1" w:styleId="WW8Num54z5">
    <w:name w:val="WW8Num54z5"/>
    <w:rsid w:val="00B44CC5"/>
  </w:style>
  <w:style w:type="character" w:customStyle="1" w:styleId="WW8Num54z6">
    <w:name w:val="WW8Num54z6"/>
    <w:rsid w:val="00B44CC5"/>
  </w:style>
  <w:style w:type="character" w:customStyle="1" w:styleId="WW8Num54z7">
    <w:name w:val="WW8Num54z7"/>
    <w:rsid w:val="00B44CC5"/>
  </w:style>
  <w:style w:type="character" w:customStyle="1" w:styleId="WW8Num54z8">
    <w:name w:val="WW8Num54z8"/>
    <w:rsid w:val="00B44CC5"/>
  </w:style>
  <w:style w:type="character" w:customStyle="1" w:styleId="WW8Num62z1">
    <w:name w:val="WW8Num62z1"/>
    <w:rsid w:val="00B44CC5"/>
  </w:style>
  <w:style w:type="character" w:customStyle="1" w:styleId="WW8Num62z2">
    <w:name w:val="WW8Num62z2"/>
    <w:rsid w:val="00B44CC5"/>
  </w:style>
  <w:style w:type="character" w:customStyle="1" w:styleId="WW8Num62z4">
    <w:name w:val="WW8Num62z4"/>
    <w:rsid w:val="00B44CC5"/>
  </w:style>
  <w:style w:type="character" w:customStyle="1" w:styleId="WW8Num62z5">
    <w:name w:val="WW8Num62z5"/>
    <w:rsid w:val="00B44CC5"/>
  </w:style>
  <w:style w:type="character" w:customStyle="1" w:styleId="WW8Num62z6">
    <w:name w:val="WW8Num62z6"/>
    <w:rsid w:val="00B44CC5"/>
  </w:style>
  <w:style w:type="character" w:customStyle="1" w:styleId="WW8Num62z7">
    <w:name w:val="WW8Num62z7"/>
    <w:rsid w:val="00B44CC5"/>
  </w:style>
  <w:style w:type="character" w:customStyle="1" w:styleId="WW8Num62z8">
    <w:name w:val="WW8Num62z8"/>
    <w:rsid w:val="00B44CC5"/>
  </w:style>
  <w:style w:type="character" w:customStyle="1" w:styleId="WW8Num66z4">
    <w:name w:val="WW8Num66z4"/>
    <w:rsid w:val="00B44CC5"/>
  </w:style>
  <w:style w:type="character" w:customStyle="1" w:styleId="WW8Num66z5">
    <w:name w:val="WW8Num66z5"/>
    <w:rsid w:val="00B44CC5"/>
  </w:style>
  <w:style w:type="character" w:customStyle="1" w:styleId="WW8Num66z6">
    <w:name w:val="WW8Num66z6"/>
    <w:rsid w:val="00B44CC5"/>
  </w:style>
  <w:style w:type="character" w:customStyle="1" w:styleId="WW8Num66z7">
    <w:name w:val="WW8Num66z7"/>
    <w:rsid w:val="00B44CC5"/>
  </w:style>
  <w:style w:type="character" w:customStyle="1" w:styleId="WW8Num66z8">
    <w:name w:val="WW8Num66z8"/>
    <w:rsid w:val="00B44CC5"/>
  </w:style>
  <w:style w:type="character" w:customStyle="1" w:styleId="WW8Num61z2">
    <w:name w:val="WW8Num61z2"/>
    <w:rsid w:val="00B44CC5"/>
  </w:style>
  <w:style w:type="character" w:customStyle="1" w:styleId="WW8Num61z4">
    <w:name w:val="WW8Num61z4"/>
    <w:rsid w:val="00B44CC5"/>
  </w:style>
  <w:style w:type="character" w:customStyle="1" w:styleId="WW8Num61z5">
    <w:name w:val="WW8Num61z5"/>
    <w:rsid w:val="00B44CC5"/>
  </w:style>
  <w:style w:type="character" w:customStyle="1" w:styleId="WW8Num61z6">
    <w:name w:val="WW8Num61z6"/>
    <w:rsid w:val="00B44CC5"/>
  </w:style>
  <w:style w:type="character" w:customStyle="1" w:styleId="WW8Num61z7">
    <w:name w:val="WW8Num61z7"/>
    <w:rsid w:val="00B44CC5"/>
  </w:style>
  <w:style w:type="character" w:customStyle="1" w:styleId="WW8Num61z8">
    <w:name w:val="WW8Num61z8"/>
    <w:rsid w:val="00B44CC5"/>
  </w:style>
  <w:style w:type="character" w:customStyle="1" w:styleId="NumberingSymbols">
    <w:name w:val="Numbering Symbols"/>
    <w:rsid w:val="00B44CC5"/>
  </w:style>
  <w:style w:type="character" w:customStyle="1" w:styleId="WW8Num76z3">
    <w:name w:val="WW8Num76z3"/>
    <w:rsid w:val="00B44CC5"/>
  </w:style>
  <w:style w:type="character" w:customStyle="1" w:styleId="WW8Num76z4">
    <w:name w:val="WW8Num76z4"/>
    <w:rsid w:val="00B44CC5"/>
  </w:style>
  <w:style w:type="character" w:customStyle="1" w:styleId="WW8Num76z5">
    <w:name w:val="WW8Num76z5"/>
    <w:rsid w:val="00B44CC5"/>
  </w:style>
  <w:style w:type="character" w:customStyle="1" w:styleId="WW8Num76z6">
    <w:name w:val="WW8Num76z6"/>
    <w:rsid w:val="00B44CC5"/>
  </w:style>
  <w:style w:type="character" w:customStyle="1" w:styleId="WW8Num76z7">
    <w:name w:val="WW8Num76z7"/>
    <w:rsid w:val="00B44CC5"/>
  </w:style>
  <w:style w:type="character" w:customStyle="1" w:styleId="WW8Num76z8">
    <w:name w:val="WW8Num76z8"/>
    <w:rsid w:val="00B44CC5"/>
  </w:style>
  <w:style w:type="character" w:styleId="Hipercze">
    <w:name w:val="Hyperlink"/>
    <w:rsid w:val="00B44CC5"/>
    <w:rPr>
      <w:color w:val="0000FF"/>
      <w:u w:val="single"/>
    </w:rPr>
  </w:style>
  <w:style w:type="character" w:customStyle="1" w:styleId="TekstpodstawowywcityZnak1">
    <w:name w:val="Tekst podstawowy wcięty Znak1"/>
    <w:rsid w:val="00B44CC5"/>
    <w:rPr>
      <w:kern w:val="1"/>
      <w:sz w:val="22"/>
      <w:szCs w:val="22"/>
    </w:rPr>
  </w:style>
  <w:style w:type="character" w:customStyle="1" w:styleId="TekstpodstawowyZnak1">
    <w:name w:val="Tekst podstawowy Znak1"/>
    <w:rsid w:val="00B44CC5"/>
    <w:rPr>
      <w:kern w:val="1"/>
      <w:sz w:val="22"/>
      <w:szCs w:val="22"/>
    </w:rPr>
  </w:style>
  <w:style w:type="character" w:customStyle="1" w:styleId="Znakinumeracji">
    <w:name w:val="Znaki numeracji"/>
    <w:rsid w:val="00B44CC5"/>
    <w:rPr>
      <w:rFonts w:ascii="Calibri" w:hAnsi="Calibri"/>
      <w:i w:val="0"/>
      <w:iCs w:val="0"/>
      <w:sz w:val="20"/>
      <w:szCs w:val="20"/>
    </w:rPr>
  </w:style>
  <w:style w:type="character" w:customStyle="1" w:styleId="ZwykytekstZnak">
    <w:name w:val="Zwykły tekst Znak"/>
    <w:rsid w:val="00B44CC5"/>
    <w:rPr>
      <w:rFonts w:ascii="Consolas" w:eastAsia="Calibri" w:hAnsi="Consolas" w:cs="Times New Roman"/>
      <w:sz w:val="21"/>
      <w:szCs w:val="21"/>
    </w:rPr>
  </w:style>
  <w:style w:type="character" w:customStyle="1" w:styleId="Znakiprzypiswdolnych">
    <w:name w:val="Znaki przypisów dolnych"/>
    <w:rsid w:val="00B44CC5"/>
  </w:style>
  <w:style w:type="character" w:styleId="Odwoanieprzypisudolnego">
    <w:name w:val="footnote reference"/>
    <w:rsid w:val="00B44CC5"/>
    <w:rPr>
      <w:vertAlign w:val="superscript"/>
    </w:rPr>
  </w:style>
  <w:style w:type="character" w:customStyle="1" w:styleId="Znakiprzypiswkocowych">
    <w:name w:val="Znaki przypisów końcowych"/>
    <w:rsid w:val="00B44CC5"/>
    <w:rPr>
      <w:vertAlign w:val="superscript"/>
    </w:rPr>
  </w:style>
  <w:style w:type="character" w:customStyle="1" w:styleId="WW-Znakiprzypiswkocowych">
    <w:name w:val="WW-Znaki przypisów końcowych"/>
    <w:rsid w:val="00B44CC5"/>
  </w:style>
  <w:style w:type="character" w:styleId="Odwoanieprzypisukocowego">
    <w:name w:val="endnote reference"/>
    <w:rsid w:val="00B44CC5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B44CC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B44CC5"/>
    <w:pPr>
      <w:spacing w:after="120"/>
    </w:pPr>
  </w:style>
  <w:style w:type="paragraph" w:styleId="Lista">
    <w:name w:val="List"/>
    <w:basedOn w:val="Textbody"/>
    <w:rsid w:val="00B44CC5"/>
    <w:rPr>
      <w:rFonts w:cs="Mangal"/>
    </w:rPr>
  </w:style>
  <w:style w:type="paragraph" w:customStyle="1" w:styleId="Podpis2">
    <w:name w:val="Podpis2"/>
    <w:basedOn w:val="Normalny"/>
    <w:rsid w:val="00B44CC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4CC5"/>
    <w:pPr>
      <w:suppressLineNumbers/>
    </w:pPr>
    <w:rPr>
      <w:rFonts w:cs="Mangal"/>
    </w:rPr>
  </w:style>
  <w:style w:type="paragraph" w:customStyle="1" w:styleId="Standard">
    <w:name w:val="Standard"/>
    <w:rsid w:val="00B44CC5"/>
    <w:pPr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B44CC5"/>
    <w:rPr>
      <w:b/>
      <w:szCs w:val="20"/>
    </w:rPr>
  </w:style>
  <w:style w:type="paragraph" w:customStyle="1" w:styleId="Nagwek20">
    <w:name w:val="Nagłówek2"/>
    <w:basedOn w:val="Normalny"/>
    <w:next w:val="Tekstpodstawowy"/>
    <w:rsid w:val="00B44CC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B44C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Standard"/>
    <w:link w:val="NagwekZnak1"/>
    <w:rsid w:val="00B44CC5"/>
    <w:pPr>
      <w:keepNext/>
      <w:suppressLineNumbers/>
      <w:spacing w:before="240" w:after="120"/>
    </w:pPr>
    <w:rPr>
      <w:rFonts w:ascii="Albany" w:eastAsia="HG Mincho Light J" w:hAnsi="Albany"/>
      <w:sz w:val="28"/>
      <w:szCs w:val="20"/>
    </w:rPr>
  </w:style>
  <w:style w:type="paragraph" w:customStyle="1" w:styleId="Legenda1">
    <w:name w:val="Legenda1"/>
    <w:basedOn w:val="Standard"/>
    <w:rsid w:val="00B44CC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B44CC5"/>
    <w:pPr>
      <w:suppressLineNumbers/>
    </w:pPr>
    <w:rPr>
      <w:rFonts w:cs="Mangal"/>
    </w:rPr>
  </w:style>
  <w:style w:type="paragraph" w:customStyle="1" w:styleId="Heading">
    <w:name w:val="Heading"/>
    <w:basedOn w:val="Standard"/>
    <w:next w:val="Textbody"/>
    <w:rsid w:val="00B44CC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Standard"/>
    <w:rsid w:val="00B44CC5"/>
    <w:pPr>
      <w:keepNext/>
      <w:spacing w:before="240" w:after="120"/>
    </w:pPr>
    <w:rPr>
      <w:rFonts w:ascii="Albany" w:eastAsia="HG Mincho Light J" w:hAnsi="Albany" w:cs="Albany"/>
      <w:sz w:val="28"/>
      <w:szCs w:val="20"/>
    </w:rPr>
  </w:style>
  <w:style w:type="paragraph" w:customStyle="1" w:styleId="Textbodyindent">
    <w:name w:val="Text body indent"/>
    <w:basedOn w:val="Standard"/>
    <w:rsid w:val="00B44CC5"/>
    <w:pPr>
      <w:spacing w:after="200"/>
      <w:ind w:left="360" w:firstLine="1"/>
    </w:pPr>
    <w:rPr>
      <w:i/>
      <w:szCs w:val="20"/>
    </w:rPr>
  </w:style>
  <w:style w:type="paragraph" w:styleId="NormalnyWeb">
    <w:name w:val="Normal (Web)"/>
    <w:basedOn w:val="Standard"/>
    <w:uiPriority w:val="99"/>
    <w:rsid w:val="00B44CC5"/>
    <w:pPr>
      <w:spacing w:before="28" w:after="100"/>
      <w:jc w:val="both"/>
    </w:pPr>
    <w:rPr>
      <w:sz w:val="20"/>
      <w:szCs w:val="20"/>
    </w:rPr>
  </w:style>
  <w:style w:type="paragraph" w:customStyle="1" w:styleId="WW-Tekstpodstawowywcity3">
    <w:name w:val="WW-Tekst podstawowy wcięty 3"/>
    <w:basedOn w:val="Standard"/>
    <w:rsid w:val="00B44CC5"/>
    <w:pPr>
      <w:spacing w:after="200"/>
      <w:ind w:left="360" w:firstLine="1"/>
    </w:pPr>
    <w:rPr>
      <w:rFonts w:ascii="Tahoma" w:hAnsi="Tahoma" w:cs="Tahoma"/>
      <w:sz w:val="20"/>
      <w:szCs w:val="20"/>
      <w:u w:val="single"/>
    </w:rPr>
  </w:style>
  <w:style w:type="paragraph" w:styleId="Stopka">
    <w:name w:val="footer"/>
    <w:basedOn w:val="Standard"/>
    <w:link w:val="StopkaZnak1"/>
    <w:rsid w:val="00B44CC5"/>
    <w:pPr>
      <w:suppressLineNumbers/>
    </w:pPr>
    <w:rPr>
      <w:szCs w:val="20"/>
    </w:rPr>
  </w:style>
  <w:style w:type="paragraph" w:customStyle="1" w:styleId="Tekstpodstawowywcity22">
    <w:name w:val="Tekst podstawowy wcięty 22"/>
    <w:basedOn w:val="Standard"/>
    <w:rsid w:val="00B44CC5"/>
    <w:pPr>
      <w:spacing w:after="200"/>
      <w:ind w:left="709" w:hanging="283"/>
    </w:pPr>
    <w:rPr>
      <w:rFonts w:ascii="Tahoma" w:hAnsi="Tahoma" w:cs="Tahoma"/>
      <w:szCs w:val="22"/>
    </w:rPr>
  </w:style>
  <w:style w:type="paragraph" w:customStyle="1" w:styleId="Tekstpodstawowywcity33">
    <w:name w:val="Tekst podstawowy wcięty 33"/>
    <w:basedOn w:val="Standard"/>
    <w:rsid w:val="00B44CC5"/>
    <w:pPr>
      <w:spacing w:after="200"/>
      <w:ind w:left="270"/>
    </w:pPr>
    <w:rPr>
      <w:rFonts w:ascii="Tahoma" w:hAnsi="Tahoma" w:cs="Tahoma"/>
      <w:i/>
      <w:u w:val="single"/>
    </w:rPr>
  </w:style>
  <w:style w:type="paragraph" w:customStyle="1" w:styleId="Tekstpodstawowy22">
    <w:name w:val="Tekst podstawowy 22"/>
    <w:basedOn w:val="Standard"/>
    <w:rsid w:val="00B44CC5"/>
    <w:pPr>
      <w:jc w:val="both"/>
    </w:pPr>
    <w:rPr>
      <w:rFonts w:ascii="Tahoma" w:hAnsi="Tahoma" w:cs="Tahoma"/>
    </w:rPr>
  </w:style>
  <w:style w:type="paragraph" w:customStyle="1" w:styleId="Contents5">
    <w:name w:val="Contents 5"/>
    <w:basedOn w:val="Standard"/>
    <w:rsid w:val="00B44CC5"/>
    <w:pPr>
      <w:spacing w:before="120" w:after="280"/>
      <w:ind w:left="1132"/>
      <w:jc w:val="both"/>
    </w:pPr>
    <w:rPr>
      <w:rFonts w:ascii="Arial" w:hAnsi="Arial" w:cs="Arial"/>
      <w:sz w:val="22"/>
      <w:szCs w:val="20"/>
    </w:rPr>
  </w:style>
  <w:style w:type="paragraph" w:customStyle="1" w:styleId="texte1">
    <w:name w:val="texte 1"/>
    <w:basedOn w:val="Standard"/>
    <w:rsid w:val="00B44CC5"/>
    <w:pPr>
      <w:spacing w:before="120" w:after="120"/>
      <w:ind w:left="425"/>
      <w:jc w:val="both"/>
    </w:pPr>
    <w:rPr>
      <w:rFonts w:ascii="Arial" w:hAnsi="Arial" w:cs="Arial"/>
      <w:sz w:val="22"/>
      <w:szCs w:val="20"/>
    </w:rPr>
  </w:style>
  <w:style w:type="paragraph" w:customStyle="1" w:styleId="text1x">
    <w:name w:val="text 1.x"/>
    <w:basedOn w:val="Standard"/>
    <w:rsid w:val="00B44CC5"/>
    <w:pPr>
      <w:spacing w:before="120" w:after="120"/>
      <w:ind w:left="567"/>
      <w:jc w:val="both"/>
    </w:pPr>
    <w:rPr>
      <w:rFonts w:ascii="Arial" w:hAnsi="Arial" w:cs="Arial"/>
      <w:sz w:val="22"/>
      <w:szCs w:val="20"/>
    </w:rPr>
  </w:style>
  <w:style w:type="paragraph" w:customStyle="1" w:styleId="Tekstpodstawowy31">
    <w:name w:val="Tekst podstawowy 31"/>
    <w:basedOn w:val="Standard"/>
    <w:rsid w:val="00B44CC5"/>
    <w:pPr>
      <w:jc w:val="center"/>
    </w:pPr>
    <w:rPr>
      <w:rFonts w:ascii="Tahoma" w:hAnsi="Tahoma" w:cs="Tahoma"/>
      <w:i/>
      <w:sz w:val="22"/>
      <w:szCs w:val="22"/>
    </w:rPr>
  </w:style>
  <w:style w:type="paragraph" w:customStyle="1" w:styleId="msoorganizationname">
    <w:name w:val="msoorganizationname"/>
    <w:rsid w:val="00B44CC5"/>
    <w:pPr>
      <w:suppressAutoHyphens/>
      <w:jc w:val="center"/>
      <w:textAlignment w:val="baseline"/>
    </w:pPr>
    <w:rPr>
      <w:rFonts w:ascii="Comic Sans MS" w:eastAsia="Arial" w:hAnsi="Comic Sans MS"/>
      <w:b/>
      <w:bCs/>
      <w:color w:val="000000"/>
      <w:kern w:val="1"/>
      <w:sz w:val="24"/>
      <w:szCs w:val="25"/>
      <w:lang w:eastAsia="ar-SA"/>
    </w:rPr>
  </w:style>
  <w:style w:type="paragraph" w:customStyle="1" w:styleId="Lista21">
    <w:name w:val="Lista 21"/>
    <w:basedOn w:val="Standard"/>
    <w:rsid w:val="00B44CC5"/>
    <w:pPr>
      <w:spacing w:after="120"/>
      <w:ind w:left="566" w:hanging="283"/>
    </w:pPr>
  </w:style>
  <w:style w:type="paragraph" w:customStyle="1" w:styleId="ZnakZnak1">
    <w:name w:val="Znak Znak1"/>
    <w:basedOn w:val="Standard"/>
    <w:rsid w:val="00B44CC5"/>
    <w:rPr>
      <w:rFonts w:ascii="Arial" w:hAnsi="Arial" w:cs="Arial"/>
    </w:rPr>
  </w:style>
  <w:style w:type="paragraph" w:customStyle="1" w:styleId="Default">
    <w:name w:val="Default"/>
    <w:rsid w:val="00B44CC5"/>
    <w:pPr>
      <w:suppressAutoHyphens/>
      <w:textAlignment w:val="baseline"/>
    </w:pPr>
    <w:rPr>
      <w:rFonts w:ascii="Verdana" w:eastAsia="SimSun" w:hAnsi="Verdana" w:cs="Verdana"/>
      <w:color w:val="000000"/>
      <w:kern w:val="1"/>
      <w:sz w:val="24"/>
      <w:szCs w:val="24"/>
      <w:lang w:eastAsia="ar-SA"/>
    </w:rPr>
  </w:style>
  <w:style w:type="paragraph" w:customStyle="1" w:styleId="Kolorowalistaakcent11">
    <w:name w:val="Kolorowa lista — akcent 11"/>
    <w:basedOn w:val="Standard"/>
    <w:qFormat/>
    <w:rsid w:val="00B44CC5"/>
    <w:pPr>
      <w:ind w:left="708"/>
    </w:pPr>
  </w:style>
  <w:style w:type="paragraph" w:customStyle="1" w:styleId="Styl1">
    <w:name w:val="Styl1"/>
    <w:basedOn w:val="Default"/>
    <w:rsid w:val="00B44CC5"/>
    <w:rPr>
      <w:color w:val="00000A"/>
    </w:rPr>
  </w:style>
  <w:style w:type="paragraph" w:customStyle="1" w:styleId="apunktyIp4">
    <w:name w:val="a_punkty_Ip_4"/>
    <w:basedOn w:val="Default"/>
    <w:rsid w:val="00B44CC5"/>
    <w:pPr>
      <w:spacing w:before="120" w:after="120"/>
    </w:pPr>
    <w:rPr>
      <w:color w:val="00000A"/>
    </w:rPr>
  </w:style>
  <w:style w:type="paragraph" w:customStyle="1" w:styleId="Tekstpodstawowywcity32">
    <w:name w:val="Tekst podstawowy wcięty 32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wcity21">
    <w:name w:val="Tekst podstawowy wcięty 21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21">
    <w:name w:val="Tekst podstawowy 21"/>
    <w:basedOn w:val="Standard"/>
    <w:rsid w:val="00B44CC5"/>
    <w:pPr>
      <w:spacing w:after="200"/>
      <w:ind w:left="357" w:hanging="357"/>
      <w:jc w:val="both"/>
    </w:pPr>
    <w:rPr>
      <w:sz w:val="26"/>
      <w:szCs w:val="20"/>
    </w:rPr>
  </w:style>
  <w:style w:type="paragraph" w:customStyle="1" w:styleId="Tekstpodstawowywcity31">
    <w:name w:val="Tekst podstawowy wcięty 31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ableContents">
    <w:name w:val="Table Contents"/>
    <w:basedOn w:val="Standard"/>
    <w:rsid w:val="00B44CC5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B44CC5"/>
    <w:pPr>
      <w:jc w:val="center"/>
    </w:pPr>
    <w:rPr>
      <w:b/>
      <w:bCs/>
      <w:i/>
      <w:iCs/>
    </w:rPr>
  </w:style>
  <w:style w:type="paragraph" w:customStyle="1" w:styleId="western">
    <w:name w:val="western"/>
    <w:basedOn w:val="Standard"/>
    <w:rsid w:val="00B44CC5"/>
    <w:pPr>
      <w:spacing w:before="100" w:after="100"/>
      <w:jc w:val="both"/>
    </w:pPr>
    <w:rPr>
      <w:rFonts w:ascii="Ottawa" w:hAnsi="Ottawa" w:cs="Ottawa"/>
    </w:rPr>
  </w:style>
  <w:style w:type="paragraph" w:customStyle="1" w:styleId="Heading10">
    <w:name w:val="Heading 10"/>
    <w:basedOn w:val="Standard"/>
    <w:next w:val="Textbody"/>
    <w:rsid w:val="00B44CC5"/>
    <w:pPr>
      <w:keepNext/>
      <w:spacing w:before="240" w:after="120"/>
      <w:ind w:left="720" w:hanging="360"/>
    </w:pPr>
    <w:rPr>
      <w:rFonts w:ascii="Arial" w:eastAsia="Calibri" w:hAnsi="Arial" w:cs="Arial"/>
      <w:b/>
      <w:bCs/>
      <w:sz w:val="21"/>
      <w:szCs w:val="21"/>
    </w:rPr>
  </w:style>
  <w:style w:type="paragraph" w:customStyle="1" w:styleId="Framecontents">
    <w:name w:val="Frame contents"/>
    <w:basedOn w:val="Textbody"/>
    <w:rsid w:val="00B44CC5"/>
  </w:style>
  <w:style w:type="paragraph" w:customStyle="1" w:styleId="Table">
    <w:name w:val="Table"/>
    <w:basedOn w:val="Legenda1"/>
    <w:rsid w:val="00B44CC5"/>
  </w:style>
  <w:style w:type="paragraph" w:customStyle="1" w:styleId="Styl">
    <w:name w:val="Styl"/>
    <w:rsid w:val="00B44CC5"/>
    <w:pPr>
      <w:widowControl w:val="0"/>
      <w:suppressAutoHyphens/>
      <w:autoSpaceDE w:val="0"/>
      <w:spacing w:after="200" w:line="276" w:lineRule="auto"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BodyTextIndent21">
    <w:name w:val="Body Text Indent 21"/>
    <w:basedOn w:val="Standard"/>
    <w:rsid w:val="00B44CC5"/>
    <w:pPr>
      <w:overflowPunct w:val="0"/>
      <w:autoSpaceDE w:val="0"/>
      <w:ind w:left="284" w:hanging="284"/>
      <w:jc w:val="both"/>
    </w:pPr>
    <w:rPr>
      <w:sz w:val="26"/>
    </w:rPr>
  </w:style>
  <w:style w:type="paragraph" w:customStyle="1" w:styleId="NormalnyWeb1">
    <w:name w:val="Normalny (Web)1"/>
    <w:rsid w:val="00B44CC5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styleId="Tekstpodstawowywcity">
    <w:name w:val="Body Text Indent"/>
    <w:basedOn w:val="Normalny"/>
    <w:rsid w:val="00B44CC5"/>
    <w:pPr>
      <w:spacing w:after="120"/>
      <w:ind w:left="283"/>
    </w:pPr>
  </w:style>
  <w:style w:type="paragraph" w:customStyle="1" w:styleId="ExampleTxt">
    <w:name w:val="Example_Txt"/>
    <w:rsid w:val="00B44CC5"/>
    <w:pPr>
      <w:widowControl w:val="0"/>
      <w:tabs>
        <w:tab w:val="right" w:leader="dot" w:pos="9072"/>
      </w:tabs>
      <w:suppressAutoHyphens/>
      <w:autoSpaceDE w:val="0"/>
      <w:spacing w:line="240" w:lineRule="atLeast"/>
      <w:jc w:val="both"/>
    </w:pPr>
    <w:rPr>
      <w:rFonts w:eastAsia="Arial"/>
      <w:szCs w:val="17"/>
      <w:lang w:eastAsia="ar-SA"/>
    </w:rPr>
  </w:style>
  <w:style w:type="paragraph" w:customStyle="1" w:styleId="ExamplePkt1">
    <w:name w:val="Example_Pkt_1"/>
    <w:rsid w:val="00B44CC5"/>
    <w:pPr>
      <w:widowControl w:val="0"/>
      <w:tabs>
        <w:tab w:val="left" w:pos="1415"/>
        <w:tab w:val="left" w:pos="1699"/>
        <w:tab w:val="left" w:pos="2152"/>
        <w:tab w:val="left" w:pos="3292"/>
        <w:tab w:val="left" w:pos="4012"/>
        <w:tab w:val="left" w:pos="4732"/>
        <w:tab w:val="left" w:pos="5452"/>
        <w:tab w:val="left" w:pos="6172"/>
        <w:tab w:val="right" w:pos="6688"/>
        <w:tab w:val="left" w:pos="6892"/>
        <w:tab w:val="left" w:pos="7612"/>
        <w:tab w:val="left" w:pos="8332"/>
        <w:tab w:val="left" w:pos="9052"/>
        <w:tab w:val="left" w:pos="9772"/>
        <w:tab w:val="left" w:pos="10492"/>
        <w:tab w:val="left" w:pos="11212"/>
        <w:tab w:val="left" w:pos="11932"/>
        <w:tab w:val="left" w:pos="12652"/>
      </w:tabs>
      <w:suppressAutoHyphens/>
      <w:autoSpaceDE w:val="0"/>
      <w:spacing w:line="240" w:lineRule="atLeast"/>
      <w:ind w:left="283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Letter">
    <w:name w:val="Letter"/>
    <w:next w:val="Normalny"/>
    <w:rsid w:val="00B44CC5"/>
    <w:pPr>
      <w:keepNext/>
      <w:keepLines/>
      <w:widowControl w:val="0"/>
      <w:suppressAutoHyphens/>
      <w:autoSpaceDE w:val="0"/>
      <w:spacing w:line="320" w:lineRule="atLeast"/>
      <w:jc w:val="center"/>
    </w:pPr>
    <w:rPr>
      <w:rFonts w:eastAsia="Arial"/>
      <w:b/>
      <w:bCs/>
      <w:sz w:val="24"/>
      <w:szCs w:val="24"/>
      <w:lang w:eastAsia="ar-SA"/>
    </w:rPr>
  </w:style>
  <w:style w:type="paragraph" w:customStyle="1" w:styleId="Nagwek100">
    <w:name w:val="Nagłówek 10"/>
    <w:basedOn w:val="Normalny"/>
    <w:next w:val="Tekstpodstawowy"/>
    <w:rsid w:val="00B44CC5"/>
    <w:pPr>
      <w:keepNext/>
      <w:widowControl/>
      <w:tabs>
        <w:tab w:val="num" w:pos="0"/>
      </w:tabs>
      <w:spacing w:before="240" w:after="120" w:line="240" w:lineRule="auto"/>
      <w:ind w:left="720" w:hanging="360"/>
      <w:textAlignment w:val="auto"/>
      <w:outlineLvl w:val="8"/>
    </w:pPr>
    <w:rPr>
      <w:rFonts w:ascii="Arial" w:eastAsia="Calibri" w:hAnsi="Arial" w:cs="Arial"/>
      <w:b/>
      <w:bCs/>
      <w:sz w:val="21"/>
      <w:szCs w:val="21"/>
    </w:rPr>
  </w:style>
  <w:style w:type="paragraph" w:customStyle="1" w:styleId="ExamplePkt2">
    <w:name w:val="Example_Pkt_2"/>
    <w:rsid w:val="00B44CC5"/>
    <w:pPr>
      <w:widowControl w:val="0"/>
      <w:tabs>
        <w:tab w:val="left" w:pos="2835"/>
        <w:tab w:val="left" w:pos="3708"/>
        <w:tab w:val="left" w:pos="4428"/>
        <w:tab w:val="left" w:pos="5148"/>
        <w:tab w:val="left" w:pos="5868"/>
        <w:tab w:val="left" w:pos="6588"/>
        <w:tab w:val="left" w:pos="7308"/>
        <w:tab w:val="right" w:pos="7824"/>
        <w:tab w:val="left" w:pos="8028"/>
        <w:tab w:val="left" w:pos="8748"/>
        <w:tab w:val="left" w:pos="9468"/>
        <w:tab w:val="left" w:pos="10188"/>
        <w:tab w:val="left" w:pos="10908"/>
        <w:tab w:val="left" w:pos="11628"/>
        <w:tab w:val="left" w:pos="12348"/>
        <w:tab w:val="left" w:pos="13068"/>
        <w:tab w:val="left" w:pos="13788"/>
      </w:tabs>
      <w:suppressAutoHyphens/>
      <w:autoSpaceDE w:val="0"/>
      <w:spacing w:line="240" w:lineRule="atLeast"/>
      <w:ind w:left="567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Zawartotabeli">
    <w:name w:val="Zawartość tabeli"/>
    <w:basedOn w:val="Normalny"/>
    <w:rsid w:val="00B44CC5"/>
    <w:pPr>
      <w:widowControl/>
      <w:suppressLineNumbers/>
      <w:spacing w:after="0" w:line="240" w:lineRule="auto"/>
      <w:textAlignment w:val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rsid w:val="00B44CC5"/>
    <w:pPr>
      <w:jc w:val="center"/>
    </w:pPr>
    <w:rPr>
      <w:b/>
      <w:bCs/>
      <w:i/>
      <w:iCs/>
    </w:rPr>
  </w:style>
  <w:style w:type="paragraph" w:customStyle="1" w:styleId="Zwykytekst1">
    <w:name w:val="Zwykły tekst1"/>
    <w:basedOn w:val="Normalny"/>
    <w:rsid w:val="00B44CC5"/>
    <w:pPr>
      <w:widowControl/>
      <w:suppressAutoHyphens w:val="0"/>
      <w:spacing w:after="0" w:line="240" w:lineRule="auto"/>
      <w:textAlignment w:val="auto"/>
    </w:pPr>
    <w:rPr>
      <w:rFonts w:ascii="Consolas" w:eastAsia="Calibri" w:hAnsi="Consolas" w:cs="Times New Roman"/>
      <w:sz w:val="21"/>
      <w:szCs w:val="21"/>
    </w:rPr>
  </w:style>
  <w:style w:type="paragraph" w:customStyle="1" w:styleId="Tekstpodstawowywcity23">
    <w:name w:val="Tekst podstawowy wcięty 23"/>
    <w:basedOn w:val="Normalny"/>
    <w:rsid w:val="00B44CC5"/>
    <w:pPr>
      <w:spacing w:after="120" w:line="480" w:lineRule="auto"/>
      <w:ind w:left="283"/>
    </w:pPr>
  </w:style>
  <w:style w:type="paragraph" w:customStyle="1" w:styleId="Lista22">
    <w:name w:val="Lista 22"/>
    <w:basedOn w:val="Normalny"/>
    <w:rsid w:val="00B44CC5"/>
    <w:pPr>
      <w:ind w:left="566" w:hanging="283"/>
    </w:pPr>
  </w:style>
  <w:style w:type="paragraph" w:customStyle="1" w:styleId="Tekstpodstawowywcity310">
    <w:name w:val="Tekst podstawowy wci?ty 31"/>
    <w:basedOn w:val="Normalny"/>
    <w:rsid w:val="00B44CC5"/>
    <w:pPr>
      <w:widowControl/>
      <w:overflowPunct w:val="0"/>
      <w:autoSpaceDE w:val="0"/>
      <w:spacing w:after="0" w:line="100" w:lineRule="atLeast"/>
      <w:ind w:left="284" w:hanging="284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Tekstprzypisudolnego">
    <w:name w:val="footnote text"/>
    <w:basedOn w:val="Normalny"/>
    <w:link w:val="TekstprzypisudolnegoZnak"/>
    <w:rsid w:val="00B44CC5"/>
    <w:pPr>
      <w:suppressLineNumbers/>
      <w:ind w:left="283" w:hanging="283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134EE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rsid w:val="00134EED"/>
    <w:rPr>
      <w:rFonts w:ascii="Segoe UI" w:eastAsia="SimSun" w:hAnsi="Segoe UI" w:cs="Segoe UI"/>
      <w:kern w:val="1"/>
      <w:sz w:val="18"/>
      <w:szCs w:val="18"/>
      <w:lang w:eastAsia="ar-SA"/>
    </w:rPr>
  </w:style>
  <w:style w:type="paragraph" w:customStyle="1" w:styleId="redniasiatka21">
    <w:name w:val="Średnia siatka 21"/>
    <w:uiPriority w:val="1"/>
    <w:qFormat/>
    <w:rsid w:val="00A2429D"/>
    <w:rPr>
      <w:rFonts w:ascii="Calibri" w:eastAsia="Calibri" w:hAnsi="Calibri"/>
      <w:sz w:val="22"/>
      <w:szCs w:val="22"/>
      <w:lang w:eastAsia="en-US"/>
    </w:rPr>
  </w:style>
  <w:style w:type="character" w:customStyle="1" w:styleId="footnote">
    <w:name w:val="footnote"/>
    <w:rsid w:val="008F4AD4"/>
  </w:style>
  <w:style w:type="character" w:customStyle="1" w:styleId="highlight">
    <w:name w:val="highlight"/>
    <w:rsid w:val="008F4AD4"/>
  </w:style>
  <w:style w:type="character" w:customStyle="1" w:styleId="TekstprzypisudolnegoZnak">
    <w:name w:val="Tekst przypisu dolnego Znak"/>
    <w:link w:val="Tekstprzypisudolnego"/>
    <w:rsid w:val="00C01F13"/>
    <w:rPr>
      <w:rFonts w:ascii="Calibri" w:eastAsia="SimSun" w:hAnsi="Calibri" w:cs="Calibri"/>
      <w:kern w:val="1"/>
      <w:lang w:eastAsia="ar-SA"/>
    </w:rPr>
  </w:style>
  <w:style w:type="character" w:customStyle="1" w:styleId="Wzmianka1">
    <w:name w:val="Wzmianka1"/>
    <w:uiPriority w:val="99"/>
    <w:semiHidden/>
    <w:unhideWhenUsed/>
    <w:rsid w:val="0067577B"/>
    <w:rPr>
      <w:color w:val="2B579A"/>
      <w:shd w:val="clear" w:color="auto" w:fill="E6E6E6"/>
    </w:rPr>
  </w:style>
  <w:style w:type="paragraph" w:styleId="Akapitzlist">
    <w:name w:val="List Paragraph"/>
    <w:aliases w:val="CW_Lista,Wypunktowanie"/>
    <w:basedOn w:val="Standard"/>
    <w:link w:val="AkapitzlistZnak"/>
    <w:qFormat/>
    <w:rsid w:val="003942EE"/>
    <w:pPr>
      <w:widowControl w:val="0"/>
      <w:autoSpaceDN w:val="0"/>
      <w:ind w:left="720"/>
    </w:pPr>
    <w:rPr>
      <w:rFonts w:eastAsia="SimSun" w:cs="Mangal"/>
      <w:kern w:val="3"/>
      <w:lang w:eastAsia="zh-CN" w:bidi="hi-IN"/>
    </w:rPr>
  </w:style>
  <w:style w:type="paragraph" w:customStyle="1" w:styleId="opistechniczny">
    <w:name w:val="opis techniczny"/>
    <w:basedOn w:val="Akapitzlist"/>
    <w:qFormat/>
    <w:rsid w:val="00F43EBC"/>
    <w:pPr>
      <w:widowControl/>
      <w:suppressAutoHyphens w:val="0"/>
      <w:autoSpaceDN/>
      <w:spacing w:before="240" w:after="240"/>
      <w:contextualSpacing/>
      <w:textAlignment w:val="auto"/>
    </w:pPr>
    <w:rPr>
      <w:rFonts w:ascii="Arial Narrow" w:eastAsia="Calibri" w:hAnsi="Arial Narrow" w:cs="Calibri"/>
      <w:b/>
      <w:kern w:val="0"/>
      <w:sz w:val="22"/>
      <w:szCs w:val="20"/>
      <w:lang w:eastAsia="en-US" w:bidi="ar-SA"/>
    </w:rPr>
  </w:style>
  <w:style w:type="character" w:customStyle="1" w:styleId="Nierozpoznanawzmianka1">
    <w:name w:val="Nierozpoznana wzmianka1"/>
    <w:unhideWhenUsed/>
    <w:rsid w:val="00A643D5"/>
    <w:rPr>
      <w:color w:val="808080"/>
      <w:shd w:val="clear" w:color="auto" w:fill="E6E6E6"/>
    </w:rPr>
  </w:style>
  <w:style w:type="character" w:customStyle="1" w:styleId="Nagwek9Znak">
    <w:name w:val="Nagłówek 9 Znak"/>
    <w:link w:val="Nagwek9"/>
    <w:rsid w:val="002834D0"/>
    <w:rPr>
      <w:rFonts w:ascii="Cambria" w:hAnsi="Cambria"/>
      <w:i/>
      <w:iCs/>
      <w:spacing w:val="5"/>
      <w:lang w:val="en-US" w:eastAsia="en-US" w:bidi="en-US"/>
    </w:rPr>
  </w:style>
  <w:style w:type="paragraph" w:customStyle="1" w:styleId="Koncepcja-normalny">
    <w:name w:val="Koncepcja - normalny"/>
    <w:basedOn w:val="Normalny"/>
    <w:link w:val="Koncepcja-normalnyZnak"/>
    <w:qFormat/>
    <w:rsid w:val="002834D0"/>
    <w:pPr>
      <w:widowControl/>
      <w:suppressAutoHyphens w:val="0"/>
      <w:spacing w:after="120" w:line="300" w:lineRule="auto"/>
      <w:jc w:val="both"/>
      <w:textAlignment w:val="auto"/>
    </w:pPr>
    <w:rPr>
      <w:rFonts w:eastAsia="Calibri" w:cs="Times New Roman"/>
      <w:kern w:val="0"/>
      <w:sz w:val="20"/>
      <w:lang w:val="en-US"/>
    </w:rPr>
  </w:style>
  <w:style w:type="character" w:customStyle="1" w:styleId="Koncepcja-normalnyZnak">
    <w:name w:val="Koncepcja - normalny Znak"/>
    <w:link w:val="Koncepcja-normalny"/>
    <w:rsid w:val="002834D0"/>
    <w:rPr>
      <w:rFonts w:ascii="Calibri" w:eastAsia="Calibri" w:hAnsi="Calibri"/>
      <w:szCs w:val="22"/>
      <w:lang w:val="en-US"/>
    </w:rPr>
  </w:style>
  <w:style w:type="paragraph" w:styleId="Legenda">
    <w:name w:val="caption"/>
    <w:aliases w:val="rysunek,Podpis nad obiektem,Podpis nad obiektem Znak,Podpis pod rysunkiem,Nagłówek Tabeli,Nag3ówek Tabeli,Tabela nr,Legenda Znak Znak Znak Znak Znak,Legenda Znak Znak Znak,Legenda Znak Znak,Legenda Znak Znak Znak Znak,DS Podpis pod obiektem"/>
    <w:basedOn w:val="Normalny"/>
    <w:next w:val="Normalny"/>
    <w:link w:val="LegendaZnak"/>
    <w:uiPriority w:val="35"/>
    <w:qFormat/>
    <w:rsid w:val="002834D0"/>
    <w:pPr>
      <w:widowControl/>
      <w:suppressAutoHyphens w:val="0"/>
      <w:spacing w:after="0" w:line="288" w:lineRule="auto"/>
      <w:jc w:val="both"/>
      <w:textAlignment w:val="auto"/>
    </w:pPr>
    <w:rPr>
      <w:rFonts w:ascii="Arial" w:eastAsia="PMingLiU" w:hAnsi="Arial" w:cs="Times New Roman"/>
      <w:b/>
      <w:bCs/>
      <w:color w:val="000000"/>
      <w:kern w:val="0"/>
      <w:sz w:val="20"/>
      <w:szCs w:val="16"/>
      <w:lang w:bidi="en-US"/>
    </w:rPr>
  </w:style>
  <w:style w:type="character" w:customStyle="1" w:styleId="LegendaZnak">
    <w:name w:val="Legenda Znak"/>
    <w:aliases w:val="rysunek Znak,Podpis nad obiektem Znak1,Podpis nad obiektem Znak Znak,Podpis pod rysunkiem Znak,Nagłówek Tabeli Znak,Nag3ówek Tabeli Znak,Tabela nr Znak,Legenda Znak Znak Znak Znak Znak Znak,Legenda Znak Znak Znak Znak1"/>
    <w:link w:val="Legenda"/>
    <w:uiPriority w:val="35"/>
    <w:rsid w:val="002834D0"/>
    <w:rPr>
      <w:rFonts w:ascii="Arial" w:eastAsia="PMingLiU" w:hAnsi="Arial"/>
      <w:b/>
      <w:bCs/>
      <w:color w:val="000000"/>
      <w:szCs w:val="16"/>
      <w:lang w:bidi="en-US"/>
    </w:rPr>
  </w:style>
  <w:style w:type="character" w:customStyle="1" w:styleId="StylArial11ptCzarnyPrzed6ptInterlinia15wiersza">
    <w:name w:val="Styl Arial 11 pt Czarny Przed:  6 pt Interlinia:  15 wiersza"/>
    <w:rsid w:val="00293F4C"/>
    <w:rPr>
      <w:rFonts w:ascii="Arial" w:hAnsi="Arial" w:cs="Arial"/>
      <w:color w:val="000000"/>
      <w:sz w:val="22"/>
    </w:rPr>
  </w:style>
  <w:style w:type="table" w:styleId="Tabela-Siatka">
    <w:name w:val="Table Grid"/>
    <w:basedOn w:val="Standardowy"/>
    <w:uiPriority w:val="39"/>
    <w:rsid w:val="00E7061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2">
    <w:name w:val="ListLabel 12"/>
    <w:rsid w:val="006C45C6"/>
    <w:rPr>
      <w:i w:val="0"/>
      <w:color w:val="000000"/>
    </w:rPr>
  </w:style>
  <w:style w:type="character" w:customStyle="1" w:styleId="Nagwek5Znak">
    <w:name w:val="Nagłówek 5 Znak"/>
    <w:link w:val="Nagwek5"/>
    <w:rsid w:val="001F321F"/>
    <w:rPr>
      <w:rFonts w:ascii="Arial Narrow" w:eastAsia="Lucida Sans Unicode" w:hAnsi="Arial Narrow"/>
      <w:b/>
      <w:bCs/>
      <w:kern w:val="1"/>
      <w:sz w:val="22"/>
      <w:szCs w:val="22"/>
      <w:lang w:eastAsia="ar-SA"/>
    </w:rPr>
  </w:style>
  <w:style w:type="character" w:customStyle="1" w:styleId="WW8Num7z4">
    <w:name w:val="WW8Num7z4"/>
    <w:rsid w:val="001F321F"/>
  </w:style>
  <w:style w:type="character" w:customStyle="1" w:styleId="WW8Num7z5">
    <w:name w:val="WW8Num7z5"/>
    <w:rsid w:val="001F321F"/>
  </w:style>
  <w:style w:type="character" w:customStyle="1" w:styleId="WW8Num7z6">
    <w:name w:val="WW8Num7z6"/>
    <w:rsid w:val="001F321F"/>
  </w:style>
  <w:style w:type="character" w:customStyle="1" w:styleId="WW8Num7z7">
    <w:name w:val="WW8Num7z7"/>
    <w:rsid w:val="001F321F"/>
  </w:style>
  <w:style w:type="character" w:customStyle="1" w:styleId="WW8Num7z8">
    <w:name w:val="WW8Num7z8"/>
    <w:rsid w:val="001F321F"/>
  </w:style>
  <w:style w:type="character" w:customStyle="1" w:styleId="WW8Num31z4">
    <w:name w:val="WW8Num31z4"/>
    <w:rsid w:val="001F321F"/>
  </w:style>
  <w:style w:type="character" w:customStyle="1" w:styleId="WW8Num31z5">
    <w:name w:val="WW8Num31z5"/>
    <w:rsid w:val="001F321F"/>
  </w:style>
  <w:style w:type="character" w:customStyle="1" w:styleId="WW8Num31z6">
    <w:name w:val="WW8Num31z6"/>
    <w:rsid w:val="001F321F"/>
  </w:style>
  <w:style w:type="character" w:customStyle="1" w:styleId="WW8Num31z7">
    <w:name w:val="WW8Num31z7"/>
    <w:rsid w:val="001F321F"/>
  </w:style>
  <w:style w:type="character" w:customStyle="1" w:styleId="WW8Num31z8">
    <w:name w:val="WW8Num31z8"/>
    <w:rsid w:val="001F321F"/>
  </w:style>
  <w:style w:type="character" w:customStyle="1" w:styleId="WW8Num32z4">
    <w:name w:val="WW8Num32z4"/>
    <w:rsid w:val="001F321F"/>
  </w:style>
  <w:style w:type="character" w:customStyle="1" w:styleId="WW8Num32z5">
    <w:name w:val="WW8Num32z5"/>
    <w:rsid w:val="001F321F"/>
  </w:style>
  <w:style w:type="character" w:customStyle="1" w:styleId="WW8Num32z6">
    <w:name w:val="WW8Num32z6"/>
    <w:rsid w:val="001F321F"/>
  </w:style>
  <w:style w:type="character" w:customStyle="1" w:styleId="WW8Num32z7">
    <w:name w:val="WW8Num32z7"/>
    <w:rsid w:val="001F321F"/>
  </w:style>
  <w:style w:type="character" w:customStyle="1" w:styleId="WW8Num32z8">
    <w:name w:val="WW8Num32z8"/>
    <w:rsid w:val="001F321F"/>
  </w:style>
  <w:style w:type="character" w:customStyle="1" w:styleId="WW8Num33z1">
    <w:name w:val="WW8Num33z1"/>
    <w:rsid w:val="001F321F"/>
    <w:rPr>
      <w:b/>
    </w:rPr>
  </w:style>
  <w:style w:type="character" w:customStyle="1" w:styleId="WW8Num33z2">
    <w:name w:val="WW8Num33z2"/>
    <w:rsid w:val="001F321F"/>
    <w:rPr>
      <w:b w:val="0"/>
      <w:sz w:val="20"/>
      <w:szCs w:val="20"/>
    </w:rPr>
  </w:style>
  <w:style w:type="character" w:customStyle="1" w:styleId="WW8Num33z3">
    <w:name w:val="WW8Num33z3"/>
    <w:rsid w:val="001F321F"/>
  </w:style>
  <w:style w:type="character" w:customStyle="1" w:styleId="WW8Num33z4">
    <w:name w:val="WW8Num33z4"/>
    <w:rsid w:val="001F321F"/>
  </w:style>
  <w:style w:type="character" w:customStyle="1" w:styleId="WW8Num33z5">
    <w:name w:val="WW8Num33z5"/>
    <w:rsid w:val="001F321F"/>
  </w:style>
  <w:style w:type="character" w:customStyle="1" w:styleId="WW8Num33z6">
    <w:name w:val="WW8Num33z6"/>
    <w:rsid w:val="001F321F"/>
  </w:style>
  <w:style w:type="character" w:customStyle="1" w:styleId="WW8Num33z7">
    <w:name w:val="WW8Num33z7"/>
    <w:rsid w:val="001F321F"/>
  </w:style>
  <w:style w:type="character" w:customStyle="1" w:styleId="WW8Num33z8">
    <w:name w:val="WW8Num33z8"/>
    <w:rsid w:val="001F321F"/>
  </w:style>
  <w:style w:type="character" w:customStyle="1" w:styleId="WW8Num34z2">
    <w:name w:val="WW8Num34z2"/>
    <w:rsid w:val="001F321F"/>
  </w:style>
  <w:style w:type="character" w:customStyle="1" w:styleId="WW8Num34z4">
    <w:name w:val="WW8Num34z4"/>
    <w:rsid w:val="001F321F"/>
  </w:style>
  <w:style w:type="character" w:customStyle="1" w:styleId="WW8Num34z5">
    <w:name w:val="WW8Num34z5"/>
    <w:rsid w:val="001F321F"/>
  </w:style>
  <w:style w:type="character" w:customStyle="1" w:styleId="WW8Num34z6">
    <w:name w:val="WW8Num34z6"/>
    <w:rsid w:val="001F321F"/>
  </w:style>
  <w:style w:type="character" w:customStyle="1" w:styleId="WW8Num34z7">
    <w:name w:val="WW8Num34z7"/>
    <w:rsid w:val="001F321F"/>
  </w:style>
  <w:style w:type="character" w:customStyle="1" w:styleId="WW8Num34z8">
    <w:name w:val="WW8Num34z8"/>
    <w:rsid w:val="001F321F"/>
  </w:style>
  <w:style w:type="character" w:customStyle="1" w:styleId="WW8Num37z4">
    <w:name w:val="WW8Num37z4"/>
    <w:rsid w:val="001F321F"/>
  </w:style>
  <w:style w:type="character" w:customStyle="1" w:styleId="WW8Num37z5">
    <w:name w:val="WW8Num37z5"/>
    <w:rsid w:val="001F321F"/>
  </w:style>
  <w:style w:type="character" w:customStyle="1" w:styleId="WW8Num37z6">
    <w:name w:val="WW8Num37z6"/>
    <w:rsid w:val="001F321F"/>
  </w:style>
  <w:style w:type="character" w:customStyle="1" w:styleId="WW8Num37z7">
    <w:name w:val="WW8Num37z7"/>
    <w:rsid w:val="001F321F"/>
  </w:style>
  <w:style w:type="character" w:customStyle="1" w:styleId="WW8Num37z8">
    <w:name w:val="WW8Num37z8"/>
    <w:rsid w:val="001F321F"/>
  </w:style>
  <w:style w:type="character" w:customStyle="1" w:styleId="WW8Num40z4">
    <w:name w:val="WW8Num40z4"/>
    <w:rsid w:val="001F321F"/>
  </w:style>
  <w:style w:type="character" w:customStyle="1" w:styleId="WW8Num40z5">
    <w:name w:val="WW8Num40z5"/>
    <w:rsid w:val="001F321F"/>
  </w:style>
  <w:style w:type="character" w:customStyle="1" w:styleId="WW8Num40z6">
    <w:name w:val="WW8Num40z6"/>
    <w:rsid w:val="001F321F"/>
  </w:style>
  <w:style w:type="character" w:customStyle="1" w:styleId="WW8Num40z7">
    <w:name w:val="WW8Num40z7"/>
    <w:rsid w:val="001F321F"/>
  </w:style>
  <w:style w:type="character" w:customStyle="1" w:styleId="WW8Num40z8">
    <w:name w:val="WW8Num40z8"/>
    <w:rsid w:val="001F321F"/>
  </w:style>
  <w:style w:type="character" w:customStyle="1" w:styleId="WW8Num42z3">
    <w:name w:val="WW8Num42z3"/>
    <w:rsid w:val="001F321F"/>
  </w:style>
  <w:style w:type="character" w:customStyle="1" w:styleId="WW8Num42z4">
    <w:name w:val="WW8Num42z4"/>
    <w:rsid w:val="001F321F"/>
  </w:style>
  <w:style w:type="character" w:customStyle="1" w:styleId="WW8Num42z5">
    <w:name w:val="WW8Num42z5"/>
    <w:rsid w:val="001F321F"/>
  </w:style>
  <w:style w:type="character" w:customStyle="1" w:styleId="WW8Num42z6">
    <w:name w:val="WW8Num42z6"/>
    <w:rsid w:val="001F321F"/>
  </w:style>
  <w:style w:type="character" w:customStyle="1" w:styleId="WW8Num42z7">
    <w:name w:val="WW8Num42z7"/>
    <w:rsid w:val="001F321F"/>
  </w:style>
  <w:style w:type="character" w:customStyle="1" w:styleId="WW8Num42z8">
    <w:name w:val="WW8Num42z8"/>
    <w:rsid w:val="001F321F"/>
  </w:style>
  <w:style w:type="character" w:customStyle="1" w:styleId="WW8Num43z4">
    <w:name w:val="WW8Num43z4"/>
    <w:rsid w:val="001F321F"/>
  </w:style>
  <w:style w:type="character" w:customStyle="1" w:styleId="WW8Num43z5">
    <w:name w:val="WW8Num43z5"/>
    <w:rsid w:val="001F321F"/>
  </w:style>
  <w:style w:type="character" w:customStyle="1" w:styleId="WW8Num43z6">
    <w:name w:val="WW8Num43z6"/>
    <w:rsid w:val="001F321F"/>
  </w:style>
  <w:style w:type="character" w:customStyle="1" w:styleId="WW8Num43z7">
    <w:name w:val="WW8Num43z7"/>
    <w:rsid w:val="001F321F"/>
  </w:style>
  <w:style w:type="character" w:customStyle="1" w:styleId="WW8Num43z8">
    <w:name w:val="WW8Num43z8"/>
    <w:rsid w:val="001F321F"/>
  </w:style>
  <w:style w:type="character" w:customStyle="1" w:styleId="Domylnaczcionkaakapitu10">
    <w:name w:val="Domyślna czcionka akapitu10"/>
    <w:rsid w:val="001F321F"/>
  </w:style>
  <w:style w:type="character" w:customStyle="1" w:styleId="WW8Num11z4">
    <w:name w:val="WW8Num11z4"/>
    <w:rsid w:val="001F321F"/>
  </w:style>
  <w:style w:type="character" w:customStyle="1" w:styleId="WW8Num11z5">
    <w:name w:val="WW8Num11z5"/>
    <w:rsid w:val="001F321F"/>
  </w:style>
  <w:style w:type="character" w:customStyle="1" w:styleId="WW8Num11z6">
    <w:name w:val="WW8Num11z6"/>
    <w:rsid w:val="001F321F"/>
  </w:style>
  <w:style w:type="character" w:customStyle="1" w:styleId="WW8Num11z7">
    <w:name w:val="WW8Num11z7"/>
    <w:rsid w:val="001F321F"/>
  </w:style>
  <w:style w:type="character" w:customStyle="1" w:styleId="WW8Num11z8">
    <w:name w:val="WW8Num11z8"/>
    <w:rsid w:val="001F321F"/>
  </w:style>
  <w:style w:type="character" w:customStyle="1" w:styleId="WW8Num22z4">
    <w:name w:val="WW8Num22z4"/>
    <w:rsid w:val="001F321F"/>
  </w:style>
  <w:style w:type="character" w:customStyle="1" w:styleId="WW8Num22z5">
    <w:name w:val="WW8Num22z5"/>
    <w:rsid w:val="001F321F"/>
  </w:style>
  <w:style w:type="character" w:customStyle="1" w:styleId="WW8Num22z6">
    <w:name w:val="WW8Num22z6"/>
    <w:rsid w:val="001F321F"/>
  </w:style>
  <w:style w:type="character" w:customStyle="1" w:styleId="WW8Num22z7">
    <w:name w:val="WW8Num22z7"/>
    <w:rsid w:val="001F321F"/>
  </w:style>
  <w:style w:type="character" w:customStyle="1" w:styleId="WW8Num22z8">
    <w:name w:val="WW8Num22z8"/>
    <w:rsid w:val="001F321F"/>
  </w:style>
  <w:style w:type="character" w:customStyle="1" w:styleId="WW8Num23z3">
    <w:name w:val="WW8Num23z3"/>
    <w:rsid w:val="001F321F"/>
  </w:style>
  <w:style w:type="character" w:customStyle="1" w:styleId="WW8Num23z4">
    <w:name w:val="WW8Num23z4"/>
    <w:rsid w:val="001F321F"/>
  </w:style>
  <w:style w:type="character" w:customStyle="1" w:styleId="WW8Num23z5">
    <w:name w:val="WW8Num23z5"/>
    <w:rsid w:val="001F321F"/>
  </w:style>
  <w:style w:type="character" w:customStyle="1" w:styleId="WW8Num23z6">
    <w:name w:val="WW8Num23z6"/>
    <w:rsid w:val="001F321F"/>
  </w:style>
  <w:style w:type="character" w:customStyle="1" w:styleId="WW8Num23z7">
    <w:name w:val="WW8Num23z7"/>
    <w:rsid w:val="001F321F"/>
  </w:style>
  <w:style w:type="character" w:customStyle="1" w:styleId="WW8Num23z8">
    <w:name w:val="WW8Num23z8"/>
    <w:rsid w:val="001F321F"/>
  </w:style>
  <w:style w:type="character" w:customStyle="1" w:styleId="WW8Num24z5">
    <w:name w:val="WW8Num24z5"/>
    <w:rsid w:val="001F321F"/>
    <w:rPr>
      <w:rFonts w:ascii="Arial" w:hAnsi="Arial" w:cs="Calibri" w:hint="default"/>
      <w:i w:val="0"/>
      <w:sz w:val="20"/>
      <w:szCs w:val="20"/>
    </w:rPr>
  </w:style>
  <w:style w:type="character" w:customStyle="1" w:styleId="WW8Num24z6">
    <w:name w:val="WW8Num24z6"/>
    <w:rsid w:val="001F321F"/>
    <w:rPr>
      <w:rFonts w:ascii="Arial" w:hAnsi="Arial" w:cs="Calibri" w:hint="default"/>
      <w:sz w:val="20"/>
      <w:szCs w:val="20"/>
    </w:rPr>
  </w:style>
  <w:style w:type="character" w:customStyle="1" w:styleId="Domylnaczcionkaakapitu9">
    <w:name w:val="Domyślna czcionka akapitu9"/>
    <w:rsid w:val="001F321F"/>
  </w:style>
  <w:style w:type="character" w:customStyle="1" w:styleId="Domylnaczcionkaakapitu8">
    <w:name w:val="Domyślna czcionka akapitu8"/>
    <w:rsid w:val="001F321F"/>
  </w:style>
  <w:style w:type="character" w:customStyle="1" w:styleId="Domylnaczcionkaakapitu7">
    <w:name w:val="Domyślna czcionka akapitu7"/>
    <w:rsid w:val="001F321F"/>
  </w:style>
  <w:style w:type="character" w:customStyle="1" w:styleId="Domylnaczcionkaakapitu6">
    <w:name w:val="Domyślna czcionka akapitu6"/>
    <w:rsid w:val="001F321F"/>
  </w:style>
  <w:style w:type="character" w:customStyle="1" w:styleId="Domylnaczcionkaakapitu5">
    <w:name w:val="Domyślna czcionka akapitu5"/>
    <w:rsid w:val="001F321F"/>
  </w:style>
  <w:style w:type="character" w:customStyle="1" w:styleId="Domylnaczcionkaakapitu4">
    <w:name w:val="Domyślna czcionka akapitu4"/>
    <w:rsid w:val="001F321F"/>
  </w:style>
  <w:style w:type="character" w:customStyle="1" w:styleId="Domylnaczcionkaakapitu3">
    <w:name w:val="Domyślna czcionka akapitu3"/>
    <w:rsid w:val="001F321F"/>
  </w:style>
  <w:style w:type="character" w:customStyle="1" w:styleId="Heading2Char">
    <w:name w:val="Heading 2 Char"/>
    <w:rsid w:val="001F321F"/>
    <w:rPr>
      <w:rFonts w:ascii="Times New Roman" w:hAnsi="Times New Roman" w:cs="Times New Roman"/>
      <w:b/>
      <w:sz w:val="20"/>
    </w:rPr>
  </w:style>
  <w:style w:type="character" w:customStyle="1" w:styleId="ZnakZnak">
    <w:name w:val="Znak Znak"/>
    <w:rsid w:val="001F321F"/>
    <w:rPr>
      <w:rFonts w:ascii="Thorndale" w:hAnsi="Thorndale" w:cs="Thorndale"/>
      <w:b/>
      <w:kern w:val="1"/>
      <w:sz w:val="22"/>
      <w:lang w:val="pl-PL" w:eastAsia="ar-SA" w:bidi="ar-SA"/>
    </w:rPr>
  </w:style>
  <w:style w:type="character" w:customStyle="1" w:styleId="Odwoanieprzypisudolnego4">
    <w:name w:val="Odwołanie przypisu dolnego4"/>
    <w:rsid w:val="001F321F"/>
    <w:rPr>
      <w:vertAlign w:val="superscript"/>
    </w:rPr>
  </w:style>
  <w:style w:type="character" w:customStyle="1" w:styleId="Odwoanieprzypisudolnego1">
    <w:name w:val="Odwołanie przypisu dolnego1"/>
    <w:rsid w:val="001F321F"/>
    <w:rPr>
      <w:vertAlign w:val="superscript"/>
    </w:rPr>
  </w:style>
  <w:style w:type="character" w:customStyle="1" w:styleId="Odwoanieprzypisukocowego1">
    <w:name w:val="Odwołanie przypisu końcowego1"/>
    <w:rsid w:val="001F321F"/>
    <w:rPr>
      <w:vertAlign w:val="superscript"/>
    </w:rPr>
  </w:style>
  <w:style w:type="character" w:customStyle="1" w:styleId="Odwoanieprzypisudolnego2">
    <w:name w:val="Odwołanie przypisu dolnego2"/>
    <w:rsid w:val="001F321F"/>
    <w:rPr>
      <w:vertAlign w:val="superscript"/>
    </w:rPr>
  </w:style>
  <w:style w:type="character" w:customStyle="1" w:styleId="Odwoanieprzypisukocowego2">
    <w:name w:val="Odwołanie przypisu końcowego2"/>
    <w:rsid w:val="001F321F"/>
    <w:rPr>
      <w:vertAlign w:val="superscript"/>
    </w:rPr>
  </w:style>
  <w:style w:type="character" w:customStyle="1" w:styleId="Odwoaniedokomentarza1">
    <w:name w:val="Odwołanie do komentarza1"/>
    <w:rsid w:val="001F321F"/>
    <w:rPr>
      <w:sz w:val="16"/>
      <w:szCs w:val="16"/>
    </w:rPr>
  </w:style>
  <w:style w:type="character" w:customStyle="1" w:styleId="TekstkomentarzaZnak">
    <w:name w:val="Tekst komentarza Znak"/>
    <w:uiPriority w:val="99"/>
    <w:rsid w:val="001F321F"/>
    <w:rPr>
      <w:kern w:val="1"/>
    </w:rPr>
  </w:style>
  <w:style w:type="character" w:customStyle="1" w:styleId="TematkomentarzaZnak">
    <w:name w:val="Temat komentarza Znak"/>
    <w:rsid w:val="001F321F"/>
    <w:rPr>
      <w:b/>
      <w:bCs/>
      <w:kern w:val="1"/>
    </w:rPr>
  </w:style>
  <w:style w:type="character" w:customStyle="1" w:styleId="Odwoanieprzypisudolnego3">
    <w:name w:val="Odwołanie przypisu dolnego3"/>
    <w:rsid w:val="001F321F"/>
    <w:rPr>
      <w:vertAlign w:val="superscript"/>
    </w:rPr>
  </w:style>
  <w:style w:type="character" w:customStyle="1" w:styleId="Odwoanieprzypisukocowego3">
    <w:name w:val="Odwołanie przypisu końcowego3"/>
    <w:rsid w:val="001F321F"/>
    <w:rPr>
      <w:vertAlign w:val="superscript"/>
    </w:rPr>
  </w:style>
  <w:style w:type="paragraph" w:customStyle="1" w:styleId="Nagwek101">
    <w:name w:val="Nagłówek10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0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Nagwek90">
    <w:name w:val="Nagłówek9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9">
    <w:name w:val="Podpis9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Nagwek80">
    <w:name w:val="Nagłówek8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Podpis8">
    <w:name w:val="Podpis8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70">
    <w:name w:val="Nagłówek7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Podpis7">
    <w:name w:val="Podpis7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60">
    <w:name w:val="Nagłówek6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6">
    <w:name w:val="Podpis6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50">
    <w:name w:val="Nagłówek5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5">
    <w:name w:val="Podpis5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4">
    <w:name w:val="Podpis4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Podpis3">
    <w:name w:val="Podpis3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pkt">
    <w:name w:val="pkt"/>
    <w:basedOn w:val="Normalny"/>
    <w:rsid w:val="001F321F"/>
    <w:pPr>
      <w:widowControl/>
      <w:overflowPunct w:val="0"/>
      <w:autoSpaceDE w:val="0"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32">
    <w:name w:val="Tekst podstawowy 32"/>
    <w:basedOn w:val="Normalny"/>
    <w:rsid w:val="001F321F"/>
    <w:pPr>
      <w:widowControl/>
      <w:overflowPunct w:val="0"/>
      <w:autoSpaceDE w:val="0"/>
      <w:spacing w:after="0" w:line="120" w:lineRule="atLeast"/>
      <w:jc w:val="both"/>
    </w:pPr>
    <w:rPr>
      <w:rFonts w:ascii="Arial Narrow" w:eastAsia="Times New Roman" w:hAnsi="Arial Narrow" w:cs="Arial Narrow"/>
      <w:szCs w:val="20"/>
    </w:rPr>
  </w:style>
  <w:style w:type="paragraph" w:customStyle="1" w:styleId="Nagwek102">
    <w:name w:val="Nag?ówek 10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Times New Roman" w:hAnsi="Arial" w:cs="Arial"/>
      <w:b/>
      <w:sz w:val="21"/>
      <w:szCs w:val="20"/>
    </w:rPr>
  </w:style>
  <w:style w:type="paragraph" w:customStyle="1" w:styleId="Jasnasiatkaakcent31">
    <w:name w:val="Jasna siatka — akcent 31"/>
    <w:basedOn w:val="Normalny"/>
    <w:rsid w:val="001F321F"/>
    <w:pPr>
      <w:widowControl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customStyle="1" w:styleId="StopkaZnak1">
    <w:name w:val="Stopka Znak1"/>
    <w:link w:val="Stopka"/>
    <w:rsid w:val="001F321F"/>
    <w:rPr>
      <w:rFonts w:eastAsia="Lucida Sans Unicode"/>
      <w:kern w:val="1"/>
      <w:sz w:val="24"/>
      <w:lang w:eastAsia="ar-SA"/>
    </w:rPr>
  </w:style>
  <w:style w:type="paragraph" w:customStyle="1" w:styleId="Zawartoramki">
    <w:name w:val="Zawartość ramki"/>
    <w:basedOn w:val="Tekstpodstawowy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Znak1">
    <w:name w:val="Nagłówek Znak1"/>
    <w:link w:val="Nagwek"/>
    <w:rsid w:val="001F321F"/>
    <w:rPr>
      <w:rFonts w:ascii="Albany" w:eastAsia="HG Mincho Light J" w:hAnsi="Albany" w:cs="Albany"/>
      <w:kern w:val="1"/>
      <w:sz w:val="28"/>
      <w:lang w:eastAsia="ar-SA"/>
    </w:rPr>
  </w:style>
  <w:style w:type="paragraph" w:styleId="Tekstprzypisukocowego">
    <w:name w:val="endnote text"/>
    <w:basedOn w:val="Normalny"/>
    <w:link w:val="TekstprzypisukocowegoZnak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F321F"/>
    <w:rPr>
      <w:kern w:val="1"/>
      <w:lang w:eastAsia="ar-SA"/>
    </w:rPr>
  </w:style>
  <w:style w:type="character" w:customStyle="1" w:styleId="TekstprzypisudolnegoZnak1">
    <w:name w:val="Tekst przypisu dolnego Znak1"/>
    <w:uiPriority w:val="99"/>
    <w:rsid w:val="001F321F"/>
    <w:rPr>
      <w:kern w:val="1"/>
      <w:lang w:eastAsia="ar-SA"/>
    </w:rPr>
  </w:style>
  <w:style w:type="character" w:customStyle="1" w:styleId="TekstdymkaZnak1">
    <w:name w:val="Tekst dymka Znak1"/>
    <w:rsid w:val="001F321F"/>
    <w:rPr>
      <w:rFonts w:ascii="Segoe UI" w:hAnsi="Segoe UI" w:cs="Segoe UI"/>
      <w:kern w:val="1"/>
      <w:sz w:val="18"/>
      <w:szCs w:val="18"/>
      <w:lang w:eastAsia="ar-SA"/>
    </w:rPr>
  </w:style>
  <w:style w:type="paragraph" w:customStyle="1" w:styleId="redniasiatka1akcent21">
    <w:name w:val="Średnia siatka 1 — akcent 21"/>
    <w:basedOn w:val="Normalny"/>
    <w:rsid w:val="001F321F"/>
    <w:pPr>
      <w:widowControl/>
      <w:overflowPunct w:val="0"/>
      <w:autoSpaceDE w:val="0"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komentarza1">
    <w:name w:val="Tekst komentarza1"/>
    <w:basedOn w:val="Normalny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F321F"/>
    <w:pPr>
      <w:widowControl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1F321F"/>
    <w:rPr>
      <w:kern w:val="1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F321F"/>
    <w:rPr>
      <w:b/>
      <w:bCs/>
    </w:rPr>
  </w:style>
  <w:style w:type="character" w:customStyle="1" w:styleId="TematkomentarzaZnak1">
    <w:name w:val="Temat komentarza Znak1"/>
    <w:link w:val="Tematkomentarza"/>
    <w:rsid w:val="001F321F"/>
    <w:rPr>
      <w:b/>
      <w:bCs/>
      <w:kern w:val="1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rsid w:val="00B333D8"/>
    <w:rPr>
      <w:rFonts w:eastAsia="SimSu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392439"/>
    <w:pPr>
      <w:suppressAutoHyphens/>
      <w:autoSpaceDN w:val="0"/>
      <w:textAlignment w:val="baseline"/>
    </w:pPr>
    <w:rPr>
      <w:rFonts w:eastAsia="Lucida Sans Unicode"/>
      <w:kern w:val="3"/>
      <w:sz w:val="24"/>
      <w:szCs w:val="24"/>
      <w:lang w:eastAsia="zh-CN"/>
    </w:rPr>
  </w:style>
  <w:style w:type="numbering" w:customStyle="1" w:styleId="WW8Num35">
    <w:name w:val="WW8Num35"/>
    <w:basedOn w:val="Bezlisty"/>
    <w:rsid w:val="00563EA9"/>
    <w:pPr>
      <w:numPr>
        <w:numId w:val="1"/>
      </w:numPr>
    </w:pPr>
  </w:style>
  <w:style w:type="numbering" w:customStyle="1" w:styleId="WW8Num44">
    <w:name w:val="WW8Num44"/>
    <w:basedOn w:val="Bezlisty"/>
    <w:rsid w:val="002C7345"/>
    <w:pPr>
      <w:numPr>
        <w:numId w:val="2"/>
      </w:numPr>
    </w:pPr>
  </w:style>
  <w:style w:type="numbering" w:customStyle="1" w:styleId="WW8Num18">
    <w:name w:val="WW8Num18"/>
    <w:basedOn w:val="Bezlisty"/>
    <w:rsid w:val="00C052D9"/>
    <w:pPr>
      <w:numPr>
        <w:numId w:val="3"/>
      </w:numPr>
    </w:pPr>
  </w:style>
  <w:style w:type="numbering" w:customStyle="1" w:styleId="WW8Num2">
    <w:name w:val="WW8Num2"/>
    <w:basedOn w:val="Bezlisty"/>
    <w:rsid w:val="007C25B2"/>
    <w:pPr>
      <w:numPr>
        <w:numId w:val="4"/>
      </w:numPr>
    </w:pPr>
  </w:style>
  <w:style w:type="numbering" w:customStyle="1" w:styleId="WW8Num53">
    <w:name w:val="WW8Num53"/>
    <w:basedOn w:val="Bezlisty"/>
    <w:rsid w:val="007C25B2"/>
    <w:pPr>
      <w:numPr>
        <w:numId w:val="5"/>
      </w:numPr>
    </w:pPr>
  </w:style>
  <w:style w:type="numbering" w:customStyle="1" w:styleId="WW8Num42">
    <w:name w:val="WW8Num42"/>
    <w:basedOn w:val="Bezlisty"/>
    <w:rsid w:val="00C607B6"/>
    <w:pPr>
      <w:numPr>
        <w:numId w:val="6"/>
      </w:numPr>
    </w:pPr>
  </w:style>
  <w:style w:type="numbering" w:customStyle="1" w:styleId="WW8Num4">
    <w:name w:val="WW8Num4"/>
    <w:basedOn w:val="Bezlisty"/>
    <w:rsid w:val="00E008A7"/>
    <w:pPr>
      <w:numPr>
        <w:numId w:val="7"/>
      </w:numPr>
    </w:pPr>
  </w:style>
  <w:style w:type="character" w:styleId="Odwoaniedokomentarza">
    <w:name w:val="annotation reference"/>
    <w:uiPriority w:val="99"/>
    <w:semiHidden/>
    <w:unhideWhenUsed/>
    <w:rsid w:val="00D07DB4"/>
    <w:rPr>
      <w:sz w:val="16"/>
      <w:szCs w:val="16"/>
    </w:rPr>
  </w:style>
  <w:style w:type="character" w:customStyle="1" w:styleId="WW8Num154z6">
    <w:name w:val="WW8Num154z6"/>
    <w:rsid w:val="0092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6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0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9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5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2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39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96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5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77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994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01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62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286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40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5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7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35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324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89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127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4036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50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614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2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68074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07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3237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553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616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2256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0048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059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598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7347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41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285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1002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217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11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2364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24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878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347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03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345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2545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82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597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946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14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1188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4289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2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1165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65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32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9943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76326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279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932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0752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895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0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3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50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64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61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189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09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28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521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370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170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18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4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51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1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1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22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29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31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44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04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91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1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11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9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6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2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00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2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8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11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003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51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0520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0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8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94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1819">
          <w:marLeft w:val="2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2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3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3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0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5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7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0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8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8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6EEE-1D5C-4B65-8A91-60991672C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845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Zakład Zieleni Miejskiej</vt:lpstr>
      <vt:lpstr>Zakład Zieleni Miejskiej</vt:lpstr>
    </vt:vector>
  </TitlesOfParts>
  <Company/>
  <LinksUpToDate>false</LinksUpToDate>
  <CharactersWithSpaces>5908</CharactersWithSpaces>
  <SharedDoc>false</SharedDoc>
  <HLinks>
    <vt:vector size="78" baseType="variant">
      <vt:variant>
        <vt:i4>5963884</vt:i4>
      </vt:variant>
      <vt:variant>
        <vt:i4>36</vt:i4>
      </vt:variant>
      <vt:variant>
        <vt:i4>0</vt:i4>
      </vt:variant>
      <vt:variant>
        <vt:i4>5</vt:i4>
      </vt:variant>
      <vt:variant>
        <vt:lpwstr>http://www.nbp.pl/home.aspx?f=/kursy/kursy_archiwum.html</vt:lpwstr>
      </vt:variant>
      <vt:variant>
        <vt:lpwstr/>
      </vt:variant>
      <vt:variant>
        <vt:i4>3080247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30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27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3080247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5374068</vt:i4>
      </vt:variant>
      <vt:variant>
        <vt:i4>21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5046274</vt:i4>
      </vt:variant>
      <vt:variant>
        <vt:i4>18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196622</vt:i4>
      </vt:variant>
      <vt:variant>
        <vt:i4>15</vt:i4>
      </vt:variant>
      <vt:variant>
        <vt:i4>0</vt:i4>
      </vt:variant>
      <vt:variant>
        <vt:i4>5</vt:i4>
      </vt:variant>
      <vt:variant>
        <vt:lpwstr>http://nccert.pl/kontakt.htm</vt:lpwstr>
      </vt:variant>
      <vt:variant>
        <vt:lpwstr/>
      </vt:variant>
      <vt:variant>
        <vt:i4>5374068</vt:i4>
      </vt:variant>
      <vt:variant>
        <vt:i4>12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3080247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131097</vt:i4>
      </vt:variant>
      <vt:variant>
        <vt:i4>6</vt:i4>
      </vt:variant>
      <vt:variant>
        <vt:i4>0</vt:i4>
      </vt:variant>
      <vt:variant>
        <vt:i4>5</vt:i4>
      </vt:variant>
      <vt:variant>
        <vt:lpwstr>http://www.bip.katowice.eu/jednostki/zzm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>https://zzmkce.bip.gov.pl/</vt:lpwstr>
      </vt:variant>
      <vt:variant>
        <vt:lpwstr/>
      </vt:variant>
      <vt:variant>
        <vt:i4>5374068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Zieleni Miejskiej</dc:title>
  <dc:creator>Właściciel</dc:creator>
  <cp:lastModifiedBy>Dorota Patej</cp:lastModifiedBy>
  <cp:revision>78</cp:revision>
  <cp:lastPrinted>2025-05-14T08:10:00Z</cp:lastPrinted>
  <dcterms:created xsi:type="dcterms:W3CDTF">2025-07-09T14:34:00Z</dcterms:created>
  <dcterms:modified xsi:type="dcterms:W3CDTF">2026-06-11T08:48:00Z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